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39" w:rsidRPr="00503158" w:rsidRDefault="00346839" w:rsidP="00503158">
      <w:pPr>
        <w:autoSpaceDE w:val="0"/>
        <w:autoSpaceDN w:val="0"/>
        <w:adjustRightInd w:val="0"/>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 xml:space="preserve">Приложение № 5   </w:t>
      </w:r>
    </w:p>
    <w:p w:rsidR="00503158" w:rsidRDefault="00503158" w:rsidP="0050315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предоставления муниципальной услуги</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"Заключение договора о размещении</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нестационарного торгового объекта</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в соответствии со схемой размещения</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нестационарных торговых объектов</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на территории Ольховского</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муниципального района</w:t>
      </w:r>
    </w:p>
    <w:p w:rsidR="00346839" w:rsidRPr="002D7215" w:rsidRDefault="00346839" w:rsidP="00503158">
      <w:pPr>
        <w:spacing w:after="0"/>
        <w:jc w:val="both"/>
        <w:rPr>
          <w:rFonts w:ascii="Times New Roman" w:hAnsi="Times New Roman" w:cs="Times New Roman"/>
          <w:color w:val="000000"/>
          <w:sz w:val="28"/>
          <w:szCs w:val="28"/>
        </w:rPr>
      </w:pPr>
      <w:r w:rsidRPr="002D7215">
        <w:rPr>
          <w:rFonts w:ascii="Times New Roman" w:hAnsi="Times New Roman" w:cs="Times New Roman"/>
          <w:sz w:val="28"/>
          <w:szCs w:val="28"/>
        </w:rPr>
        <w:t xml:space="preserve">                                                          </w:t>
      </w:r>
      <w:r w:rsidRPr="002D7215">
        <w:rPr>
          <w:rFonts w:ascii="Times New Roman" w:hAnsi="Times New Roman" w:cs="Times New Roman"/>
          <w:color w:val="000000"/>
          <w:sz w:val="28"/>
          <w:szCs w:val="28"/>
        </w:rPr>
        <w:t>     ____________________________________</w:t>
      </w:r>
    </w:p>
    <w:p w:rsidR="00346839" w:rsidRPr="002D7215" w:rsidRDefault="00346839" w:rsidP="00503158">
      <w:pPr>
        <w:shd w:val="clear" w:color="auto" w:fill="FFFFFF"/>
        <w:spacing w:after="0"/>
        <w:jc w:val="both"/>
        <w:rPr>
          <w:rFonts w:ascii="Times New Roman" w:hAnsi="Times New Roman" w:cs="Times New Roman"/>
          <w:color w:val="000000"/>
          <w:sz w:val="28"/>
          <w:szCs w:val="28"/>
        </w:rPr>
      </w:pPr>
      <w:r w:rsidRPr="002D7215">
        <w:rPr>
          <w:rFonts w:ascii="Times New Roman" w:hAnsi="Times New Roman" w:cs="Times New Roman"/>
          <w:color w:val="000000"/>
          <w:sz w:val="28"/>
          <w:szCs w:val="28"/>
        </w:rPr>
        <w:t>                                                                       __</w:t>
      </w:r>
      <w:r w:rsidR="00503158">
        <w:rPr>
          <w:rFonts w:ascii="Times New Roman" w:hAnsi="Times New Roman" w:cs="Times New Roman"/>
          <w:color w:val="000000"/>
          <w:sz w:val="28"/>
          <w:szCs w:val="28"/>
        </w:rPr>
        <w:t>_____________________________</w:t>
      </w:r>
    </w:p>
    <w:p w:rsidR="00346839" w:rsidRPr="00503158" w:rsidRDefault="00346839" w:rsidP="00503158">
      <w:pPr>
        <w:shd w:val="clear" w:color="auto" w:fill="FFFFFF"/>
        <w:spacing w:after="0"/>
        <w:jc w:val="right"/>
        <w:rPr>
          <w:rFonts w:ascii="Times New Roman" w:hAnsi="Times New Roman" w:cs="Times New Roman"/>
          <w:color w:val="000000"/>
        </w:rPr>
      </w:pPr>
      <w:r w:rsidRPr="002D7215">
        <w:rPr>
          <w:rFonts w:ascii="Times New Roman" w:hAnsi="Times New Roman" w:cs="Times New Roman"/>
          <w:color w:val="000000"/>
          <w:sz w:val="28"/>
          <w:szCs w:val="28"/>
        </w:rPr>
        <w:t>                                      </w:t>
      </w:r>
      <w:r w:rsidR="00503158">
        <w:rPr>
          <w:rFonts w:ascii="Times New Roman" w:hAnsi="Times New Roman" w:cs="Times New Roman"/>
          <w:color w:val="000000"/>
          <w:sz w:val="28"/>
          <w:szCs w:val="28"/>
        </w:rPr>
        <w:t>                          </w:t>
      </w:r>
      <w:r w:rsidRPr="002D7215">
        <w:rPr>
          <w:rFonts w:ascii="Times New Roman" w:hAnsi="Times New Roman" w:cs="Times New Roman"/>
          <w:color w:val="000000"/>
          <w:sz w:val="28"/>
          <w:szCs w:val="28"/>
        </w:rPr>
        <w:t> </w:t>
      </w:r>
      <w:r w:rsidRPr="00503158">
        <w:rPr>
          <w:rFonts w:ascii="Times New Roman" w:hAnsi="Times New Roman" w:cs="Times New Roman"/>
          <w:color w:val="000000"/>
        </w:rPr>
        <w:t>(</w:t>
      </w:r>
      <w:r w:rsidR="00503158" w:rsidRPr="00503158">
        <w:rPr>
          <w:rFonts w:ascii="Times New Roman" w:hAnsi="Times New Roman" w:cs="Times New Roman"/>
          <w:color w:val="000000"/>
        </w:rPr>
        <w:t>полное наименование   юридическо</w:t>
      </w:r>
      <w:r w:rsidRPr="00503158">
        <w:rPr>
          <w:rFonts w:ascii="Times New Roman" w:hAnsi="Times New Roman" w:cs="Times New Roman"/>
          <w:color w:val="000000"/>
        </w:rPr>
        <w:t>го лица   с </w:t>
      </w:r>
    </w:p>
    <w:p w:rsidR="00346839" w:rsidRPr="00503158" w:rsidRDefault="00346839" w:rsidP="00503158">
      <w:pPr>
        <w:shd w:val="clear" w:color="auto" w:fill="FFFFFF"/>
        <w:spacing w:after="0"/>
        <w:jc w:val="right"/>
        <w:rPr>
          <w:rFonts w:ascii="Times New Roman" w:hAnsi="Times New Roman" w:cs="Times New Roman"/>
          <w:color w:val="000000"/>
        </w:rPr>
      </w:pPr>
      <w:r w:rsidRPr="00503158">
        <w:rPr>
          <w:rFonts w:ascii="Times New Roman" w:hAnsi="Times New Roman" w:cs="Times New Roman"/>
          <w:color w:val="000000"/>
        </w:rPr>
        <w:t>        </w:t>
      </w:r>
      <w:r w:rsidR="00503158" w:rsidRPr="00503158">
        <w:rPr>
          <w:rFonts w:ascii="Times New Roman" w:hAnsi="Times New Roman" w:cs="Times New Roman"/>
          <w:color w:val="000000"/>
        </w:rPr>
        <w:t xml:space="preserve">                          </w:t>
      </w:r>
      <w:r w:rsidRPr="00503158">
        <w:rPr>
          <w:rFonts w:ascii="Times New Roman" w:hAnsi="Times New Roman" w:cs="Times New Roman"/>
          <w:color w:val="000000"/>
        </w:rPr>
        <w:t> указанием организационно-правовой формы</w:t>
      </w:r>
    </w:p>
    <w:p w:rsidR="00346839" w:rsidRPr="00503158" w:rsidRDefault="00346839" w:rsidP="00503158">
      <w:pPr>
        <w:shd w:val="clear" w:color="auto" w:fill="FFFFFF"/>
        <w:spacing w:after="0" w:line="240" w:lineRule="auto"/>
        <w:jc w:val="right"/>
        <w:rPr>
          <w:rFonts w:ascii="Times New Roman" w:hAnsi="Times New Roman" w:cs="Times New Roman"/>
          <w:color w:val="000000"/>
        </w:rPr>
      </w:pPr>
      <w:r w:rsidRPr="00503158">
        <w:rPr>
          <w:rFonts w:ascii="Times New Roman" w:hAnsi="Times New Roman" w:cs="Times New Roman"/>
          <w:color w:val="000000"/>
        </w:rPr>
        <w:t> для юридических лиц); Ф.И.О. - для физических лиц</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rPr>
        <w:t> </w:t>
      </w:r>
    </w:p>
    <w:p w:rsidR="00346839" w:rsidRPr="00503158" w:rsidRDefault="00346839" w:rsidP="00503158">
      <w:pPr>
        <w:shd w:val="clear" w:color="auto" w:fill="FFFFFF"/>
        <w:spacing w:after="0" w:line="240" w:lineRule="auto"/>
        <w:jc w:val="right"/>
        <w:rPr>
          <w:rFonts w:ascii="Times New Roman" w:hAnsi="Times New Roman" w:cs="Times New Roman"/>
          <w:color w:val="000000"/>
          <w:sz w:val="24"/>
          <w:szCs w:val="24"/>
        </w:rPr>
      </w:pPr>
      <w:r w:rsidRPr="00503158">
        <w:rPr>
          <w:rFonts w:ascii="Times New Roman" w:hAnsi="Times New Roman" w:cs="Times New Roman"/>
          <w:color w:val="000000"/>
          <w:sz w:val="24"/>
          <w:szCs w:val="24"/>
        </w:rPr>
        <w:t>                                                                       Почтовый адрес заявителя:</w:t>
      </w:r>
    </w:p>
    <w:p w:rsidR="00346839" w:rsidRPr="00503158" w:rsidRDefault="00346839" w:rsidP="00503158">
      <w:pPr>
        <w:shd w:val="clear" w:color="auto" w:fill="FFFFFF"/>
        <w:spacing w:after="0" w:line="240" w:lineRule="auto"/>
        <w:jc w:val="right"/>
        <w:rPr>
          <w:rFonts w:ascii="Times New Roman" w:hAnsi="Times New Roman" w:cs="Times New Roman"/>
          <w:color w:val="000000"/>
          <w:sz w:val="24"/>
          <w:szCs w:val="24"/>
        </w:rPr>
      </w:pPr>
      <w:r w:rsidRPr="00503158">
        <w:rPr>
          <w:rFonts w:ascii="Times New Roman" w:hAnsi="Times New Roman" w:cs="Times New Roman"/>
          <w:color w:val="000000"/>
          <w:sz w:val="24"/>
          <w:szCs w:val="24"/>
        </w:rPr>
        <w:t>                                                                        __________________________________</w:t>
      </w:r>
    </w:p>
    <w:p w:rsidR="00346839" w:rsidRPr="00503158" w:rsidRDefault="00346839" w:rsidP="00503158">
      <w:pPr>
        <w:shd w:val="clear" w:color="auto" w:fill="FFFFFF"/>
        <w:spacing w:after="0" w:line="240" w:lineRule="auto"/>
        <w:jc w:val="right"/>
        <w:rPr>
          <w:rFonts w:ascii="Times New Roman" w:hAnsi="Times New Roman" w:cs="Times New Roman"/>
          <w:color w:val="000000"/>
          <w:sz w:val="24"/>
          <w:szCs w:val="24"/>
        </w:rPr>
      </w:pPr>
      <w:r w:rsidRPr="00503158">
        <w:rPr>
          <w:rFonts w:ascii="Times New Roman" w:hAnsi="Times New Roman" w:cs="Times New Roman"/>
          <w:color w:val="000000"/>
          <w:sz w:val="24"/>
          <w:szCs w:val="24"/>
        </w:rPr>
        <w:t>                                                                        __________________________________</w:t>
      </w:r>
    </w:p>
    <w:p w:rsidR="00346839" w:rsidRPr="00503158" w:rsidRDefault="00346839" w:rsidP="00503158">
      <w:pPr>
        <w:shd w:val="clear" w:color="auto" w:fill="FFFFFF"/>
        <w:spacing w:after="0" w:line="240" w:lineRule="auto"/>
        <w:jc w:val="right"/>
        <w:rPr>
          <w:rFonts w:ascii="Times New Roman" w:hAnsi="Times New Roman" w:cs="Times New Roman"/>
          <w:color w:val="000000"/>
          <w:sz w:val="24"/>
          <w:szCs w:val="24"/>
        </w:rPr>
      </w:pPr>
      <w:r w:rsidRPr="002D7215">
        <w:rPr>
          <w:rFonts w:ascii="Times New Roman" w:hAnsi="Times New Roman" w:cs="Times New Roman"/>
          <w:color w:val="000000"/>
          <w:sz w:val="28"/>
          <w:szCs w:val="28"/>
        </w:rPr>
        <w:t>                                   </w:t>
      </w:r>
      <w:r w:rsidRPr="00503158">
        <w:rPr>
          <w:rFonts w:ascii="Times New Roman" w:hAnsi="Times New Roman" w:cs="Times New Roman"/>
          <w:color w:val="000000"/>
          <w:sz w:val="24"/>
          <w:szCs w:val="24"/>
        </w:rPr>
        <w:t>(место нахождения юридического лица,</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место жительства физического лица)</w:t>
      </w:r>
    </w:p>
    <w:p w:rsidR="00346839" w:rsidRPr="002D7215" w:rsidRDefault="00346839" w:rsidP="002D7215">
      <w:pPr>
        <w:shd w:val="clear" w:color="auto" w:fill="FFFFFF"/>
        <w:jc w:val="both"/>
        <w:rPr>
          <w:rFonts w:ascii="Times New Roman" w:hAnsi="Times New Roman" w:cs="Times New Roman"/>
          <w:color w:val="000000"/>
          <w:sz w:val="28"/>
          <w:szCs w:val="28"/>
        </w:rPr>
      </w:pPr>
      <w:r w:rsidRPr="002D7215">
        <w:rPr>
          <w:rFonts w:ascii="Times New Roman" w:hAnsi="Times New Roman" w:cs="Times New Roman"/>
          <w:color w:val="000000"/>
          <w:sz w:val="28"/>
          <w:szCs w:val="28"/>
        </w:rPr>
        <w:t>                                                                        </w:t>
      </w:r>
    </w:p>
    <w:p w:rsidR="00346839" w:rsidRPr="002D7215" w:rsidRDefault="00346839" w:rsidP="002D7215">
      <w:pPr>
        <w:shd w:val="clear" w:color="auto" w:fill="FFFFFF"/>
        <w:jc w:val="both"/>
        <w:rPr>
          <w:rFonts w:ascii="Times New Roman" w:hAnsi="Times New Roman" w:cs="Times New Roman"/>
          <w:color w:val="000000"/>
          <w:sz w:val="28"/>
          <w:szCs w:val="28"/>
        </w:rPr>
      </w:pPr>
      <w:bookmarkStart w:id="0" w:name="Par1964"/>
      <w:bookmarkEnd w:id="0"/>
      <w:r w:rsidRPr="002D7215">
        <w:rPr>
          <w:rFonts w:ascii="Times New Roman" w:hAnsi="Times New Roman" w:cs="Times New Roman"/>
          <w:b/>
          <w:bCs/>
          <w:color w:val="000000"/>
          <w:sz w:val="28"/>
          <w:szCs w:val="28"/>
        </w:rPr>
        <w:t> </w:t>
      </w:r>
    </w:p>
    <w:p w:rsidR="00346839" w:rsidRPr="002D7215" w:rsidRDefault="00346839" w:rsidP="00503158">
      <w:pPr>
        <w:shd w:val="clear" w:color="auto" w:fill="FFFFFF"/>
        <w:spacing w:after="0" w:line="240" w:lineRule="auto"/>
        <w:jc w:val="center"/>
        <w:rPr>
          <w:rFonts w:ascii="Times New Roman" w:hAnsi="Times New Roman" w:cs="Times New Roman"/>
          <w:color w:val="000000"/>
          <w:sz w:val="28"/>
          <w:szCs w:val="28"/>
        </w:rPr>
      </w:pPr>
      <w:bookmarkStart w:id="1" w:name="_GoBack"/>
      <w:r w:rsidRPr="002D7215">
        <w:rPr>
          <w:rFonts w:ascii="Times New Roman" w:hAnsi="Times New Roman" w:cs="Times New Roman"/>
          <w:b/>
          <w:bCs/>
          <w:color w:val="000000"/>
          <w:sz w:val="28"/>
          <w:szCs w:val="28"/>
        </w:rPr>
        <w:t>УВЕДОМЛЕНИЕ</w:t>
      </w:r>
    </w:p>
    <w:p w:rsidR="00346839" w:rsidRPr="002D7215" w:rsidRDefault="00346839" w:rsidP="00503158">
      <w:pPr>
        <w:shd w:val="clear" w:color="auto" w:fill="FFFFFF"/>
        <w:spacing w:after="0" w:line="240" w:lineRule="auto"/>
        <w:jc w:val="center"/>
        <w:rPr>
          <w:rFonts w:ascii="Times New Roman" w:hAnsi="Times New Roman" w:cs="Times New Roman"/>
          <w:color w:val="000000"/>
          <w:sz w:val="28"/>
          <w:szCs w:val="28"/>
        </w:rPr>
      </w:pPr>
      <w:r w:rsidRPr="002D7215">
        <w:rPr>
          <w:rFonts w:ascii="Times New Roman" w:hAnsi="Times New Roman" w:cs="Times New Roman"/>
          <w:b/>
          <w:bCs/>
          <w:color w:val="000000"/>
          <w:sz w:val="28"/>
          <w:szCs w:val="28"/>
        </w:rPr>
        <w:t>об отказе в приеме   документов</w:t>
      </w:r>
    </w:p>
    <w:bookmarkEnd w:id="1"/>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2D7215">
        <w:rPr>
          <w:rFonts w:ascii="Times New Roman" w:hAnsi="Times New Roman" w:cs="Times New Roman"/>
          <w:b/>
          <w:bCs/>
          <w:color w:val="000000"/>
          <w:sz w:val="28"/>
          <w:szCs w:val="28"/>
        </w:rPr>
        <w:t> </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«_____» ___________20___ года                                                                     N ________</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xml:space="preserve">    Настоящим, Администрация </w:t>
      </w:r>
      <w:r w:rsidR="00503158" w:rsidRPr="00503158">
        <w:rPr>
          <w:rFonts w:ascii="Times New Roman" w:hAnsi="Times New Roman" w:cs="Times New Roman"/>
          <w:color w:val="000000"/>
          <w:sz w:val="24"/>
          <w:szCs w:val="24"/>
        </w:rPr>
        <w:t>Ольховского муниципального района Волгоградской</w:t>
      </w:r>
      <w:r w:rsidRPr="00503158">
        <w:rPr>
          <w:rFonts w:ascii="Times New Roman" w:hAnsi="Times New Roman" w:cs="Times New Roman"/>
          <w:color w:val="000000"/>
          <w:sz w:val="24"/>
          <w:szCs w:val="24"/>
        </w:rPr>
        <w:t xml:space="preserve"> области уведомляет Вас об отказе в приеме документов, представленных   Вами   для заключения договора о размещении нестационарного торгового объекта в соответствии со схемой размещения нестационарных торговых объектов</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___________________________________________________________________________</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_____________________________________________________________________________</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(указываются    основания   отказа в приеме документов, предусмотренные   пунктом 2.7 </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Административного регламента)</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w:t>
      </w:r>
    </w:p>
    <w:p w:rsidR="00346839" w:rsidRPr="00503158" w:rsidRDefault="00503158" w:rsidP="00503158">
      <w:p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Уведомление   получил</w:t>
      </w:r>
      <w:r w:rsidR="00346839" w:rsidRPr="00503158">
        <w:rPr>
          <w:rFonts w:ascii="Times New Roman" w:hAnsi="Times New Roman" w:cs="Times New Roman"/>
          <w:color w:val="000000"/>
          <w:sz w:val="24"/>
          <w:szCs w:val="24"/>
        </w:rPr>
        <w:t>(а) _______________________________________________________</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«____» __________20__ г.           ______________                   __________________________</w:t>
      </w:r>
    </w:p>
    <w:p w:rsidR="00346839" w:rsidRPr="00503158" w:rsidRDefault="00346839" w:rsidP="00503158">
      <w:pPr>
        <w:shd w:val="clear" w:color="auto" w:fill="FFFFFF"/>
        <w:spacing w:line="240" w:lineRule="auto"/>
        <w:ind w:firstLine="540"/>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w:t>
      </w:r>
      <w:proofErr w:type="gramStart"/>
      <w:r w:rsidR="00503158" w:rsidRPr="00503158">
        <w:rPr>
          <w:rFonts w:ascii="Times New Roman" w:hAnsi="Times New Roman" w:cs="Times New Roman"/>
          <w:color w:val="000000"/>
          <w:sz w:val="24"/>
          <w:szCs w:val="24"/>
        </w:rPr>
        <w:t>подпись)  </w:t>
      </w:r>
      <w:r w:rsidRPr="00503158">
        <w:rPr>
          <w:rFonts w:ascii="Times New Roman" w:hAnsi="Times New Roman" w:cs="Times New Roman"/>
          <w:color w:val="000000"/>
          <w:sz w:val="24"/>
          <w:szCs w:val="24"/>
        </w:rPr>
        <w:t> </w:t>
      </w:r>
      <w:proofErr w:type="gramEnd"/>
      <w:r w:rsidRPr="00503158">
        <w:rPr>
          <w:rFonts w:ascii="Times New Roman" w:hAnsi="Times New Roman" w:cs="Times New Roman"/>
          <w:color w:val="000000"/>
          <w:sz w:val="24"/>
          <w:szCs w:val="24"/>
        </w:rPr>
        <w:t>                                        (Ф.И.О.)</w:t>
      </w:r>
    </w:p>
    <w:p w:rsidR="00346839" w:rsidRPr="00503158" w:rsidRDefault="00346839" w:rsidP="00503158">
      <w:pPr>
        <w:spacing w:before="100" w:beforeAutospacing="1" w:after="100" w:afterAutospacing="1" w:line="240" w:lineRule="auto"/>
        <w:jc w:val="both"/>
        <w:rPr>
          <w:rFonts w:ascii="Times New Roman" w:hAnsi="Times New Roman" w:cs="Times New Roman"/>
          <w:sz w:val="24"/>
          <w:szCs w:val="24"/>
        </w:rPr>
      </w:pPr>
    </w:p>
    <w:p w:rsidR="00346839" w:rsidRPr="002D7215" w:rsidRDefault="00346839" w:rsidP="002D7215">
      <w:pPr>
        <w:spacing w:before="100" w:beforeAutospacing="1" w:after="100" w:afterAutospacing="1"/>
        <w:jc w:val="both"/>
        <w:rPr>
          <w:rFonts w:ascii="Times New Roman" w:hAnsi="Times New Roman" w:cs="Times New Roman"/>
          <w:sz w:val="28"/>
          <w:szCs w:val="28"/>
        </w:rPr>
      </w:pPr>
    </w:p>
    <w:sectPr w:rsidR="00346839" w:rsidRPr="002D72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GaramondC">
    <w:altName w:val="Times New Roman"/>
    <w:panose1 w:val="00000000000000000000"/>
    <w:charset w:val="00"/>
    <w:family w:val="roman"/>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DejaVu Sans Condensed">
    <w:charset w:val="80"/>
    <w:family w:val="auto"/>
    <w:pitch w:val="variable"/>
  </w:font>
  <w:font w:name="Courier">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1"/>
      <w:numFmt w:val="decimal"/>
      <w:lvlText w:val="%1."/>
      <w:lvlJc w:val="left"/>
      <w:pPr>
        <w:tabs>
          <w:tab w:val="num" w:pos="0"/>
        </w:tabs>
        <w:ind w:left="1080" w:hanging="360"/>
      </w:pPr>
      <w:rPr>
        <w:b/>
        <w:bCs/>
        <w:spacing w:val="-1"/>
      </w:rPr>
    </w:lvl>
  </w:abstractNum>
  <w:abstractNum w:abstractNumId="1" w15:restartNumberingAfterBreak="0">
    <w:nsid w:val="00000004"/>
    <w:multiLevelType w:val="singleLevel"/>
    <w:tmpl w:val="00000004"/>
    <w:name w:val="WW8Num4"/>
    <w:lvl w:ilvl="0">
      <w:start w:val="10"/>
      <w:numFmt w:val="decimal"/>
      <w:lvlText w:val="%1."/>
      <w:lvlJc w:val="left"/>
      <w:pPr>
        <w:tabs>
          <w:tab w:val="num" w:pos="0"/>
        </w:tabs>
        <w:ind w:left="1440" w:hanging="360"/>
      </w:pPr>
      <w:rPr>
        <w:b/>
        <w:bCs/>
      </w:rPr>
    </w:lvl>
  </w:abstractNum>
  <w:abstractNum w:abstractNumId="2" w15:restartNumberingAfterBreak="0">
    <w:nsid w:val="00000008"/>
    <w:multiLevelType w:val="multilevel"/>
    <w:tmpl w:val="00000008"/>
    <w:name w:val="WW8Num8"/>
    <w:lvl w:ilvl="0">
      <w:start w:val="2"/>
      <w:numFmt w:val="decimal"/>
      <w:lvlText w:val="%1."/>
      <w:lvlJc w:val="left"/>
      <w:pPr>
        <w:tabs>
          <w:tab w:val="num" w:pos="0"/>
        </w:tabs>
        <w:ind w:left="540" w:hanging="540"/>
      </w:pPr>
      <w:rPr>
        <w:rFonts w:hint="default"/>
        <w:bCs/>
        <w:spacing w:val="2"/>
      </w:rPr>
    </w:lvl>
    <w:lvl w:ilvl="1">
      <w:start w:val="1"/>
      <w:numFmt w:val="decimal"/>
      <w:lvlText w:val="%1.%2."/>
      <w:lvlJc w:val="left"/>
      <w:pPr>
        <w:tabs>
          <w:tab w:val="num" w:pos="0"/>
        </w:tabs>
        <w:ind w:left="540" w:hanging="540"/>
      </w:pPr>
      <w:rPr>
        <w:rFonts w:hint="default"/>
        <w:bCs/>
        <w:spacing w:val="2"/>
      </w:rPr>
    </w:lvl>
    <w:lvl w:ilvl="2">
      <w:start w:val="1"/>
      <w:numFmt w:val="decimal"/>
      <w:lvlText w:val="%1.%2.%3."/>
      <w:lvlJc w:val="left"/>
      <w:pPr>
        <w:tabs>
          <w:tab w:val="num" w:pos="0"/>
        </w:tabs>
        <w:ind w:left="720" w:hanging="720"/>
      </w:pPr>
      <w:rPr>
        <w:rFonts w:hint="default"/>
        <w:bCs/>
        <w:spacing w:val="2"/>
      </w:rPr>
    </w:lvl>
    <w:lvl w:ilvl="3">
      <w:start w:val="1"/>
      <w:numFmt w:val="decimal"/>
      <w:lvlText w:val="%1.%2.%3.%4."/>
      <w:lvlJc w:val="left"/>
      <w:pPr>
        <w:tabs>
          <w:tab w:val="num" w:pos="0"/>
        </w:tabs>
        <w:ind w:left="720" w:hanging="720"/>
      </w:pPr>
      <w:rPr>
        <w:rFonts w:hint="default"/>
        <w:bCs/>
        <w:spacing w:val="2"/>
      </w:rPr>
    </w:lvl>
    <w:lvl w:ilvl="4">
      <w:start w:val="1"/>
      <w:numFmt w:val="decimal"/>
      <w:lvlText w:val="%1.%2.%3.%4.%5."/>
      <w:lvlJc w:val="left"/>
      <w:pPr>
        <w:tabs>
          <w:tab w:val="num" w:pos="0"/>
        </w:tabs>
        <w:ind w:left="1080" w:hanging="1080"/>
      </w:pPr>
      <w:rPr>
        <w:rFonts w:hint="default"/>
        <w:bCs/>
        <w:spacing w:val="2"/>
      </w:rPr>
    </w:lvl>
    <w:lvl w:ilvl="5">
      <w:start w:val="1"/>
      <w:numFmt w:val="decimal"/>
      <w:lvlText w:val="%1.%2.%3.%4.%5.%6."/>
      <w:lvlJc w:val="left"/>
      <w:pPr>
        <w:tabs>
          <w:tab w:val="num" w:pos="0"/>
        </w:tabs>
        <w:ind w:left="1080" w:hanging="1080"/>
      </w:pPr>
      <w:rPr>
        <w:rFonts w:hint="default"/>
        <w:bCs/>
        <w:spacing w:val="2"/>
      </w:rPr>
    </w:lvl>
    <w:lvl w:ilvl="6">
      <w:start w:val="1"/>
      <w:numFmt w:val="decimal"/>
      <w:lvlText w:val="%1.%2.%3.%4.%5.%6.%7."/>
      <w:lvlJc w:val="left"/>
      <w:pPr>
        <w:tabs>
          <w:tab w:val="num" w:pos="0"/>
        </w:tabs>
        <w:ind w:left="1440" w:hanging="1440"/>
      </w:pPr>
      <w:rPr>
        <w:rFonts w:hint="default"/>
        <w:bCs/>
        <w:spacing w:val="2"/>
      </w:rPr>
    </w:lvl>
    <w:lvl w:ilvl="7">
      <w:start w:val="1"/>
      <w:numFmt w:val="decimal"/>
      <w:lvlText w:val="%1.%2.%3.%4.%5.%6.%7.%8."/>
      <w:lvlJc w:val="left"/>
      <w:pPr>
        <w:tabs>
          <w:tab w:val="num" w:pos="0"/>
        </w:tabs>
        <w:ind w:left="1440" w:hanging="1440"/>
      </w:pPr>
      <w:rPr>
        <w:rFonts w:hint="default"/>
        <w:bCs/>
        <w:spacing w:val="2"/>
      </w:rPr>
    </w:lvl>
    <w:lvl w:ilvl="8">
      <w:start w:val="1"/>
      <w:numFmt w:val="decimal"/>
      <w:lvlText w:val="%1.%2.%3.%4.%5.%6.%7.%8.%9."/>
      <w:lvlJc w:val="left"/>
      <w:pPr>
        <w:tabs>
          <w:tab w:val="num" w:pos="0"/>
        </w:tabs>
        <w:ind w:left="1800" w:hanging="1800"/>
      </w:pPr>
      <w:rPr>
        <w:rFonts w:hint="default"/>
        <w:bCs/>
        <w:spacing w:val="2"/>
      </w:rPr>
    </w:lvl>
  </w:abstractNum>
  <w:abstractNum w:abstractNumId="3" w15:restartNumberingAfterBreak="0">
    <w:nsid w:val="01025322"/>
    <w:multiLevelType w:val="multilevel"/>
    <w:tmpl w:val="5ABA0150"/>
    <w:lvl w:ilvl="0">
      <w:start w:val="1"/>
      <w:numFmt w:val="decimal"/>
      <w:pStyle w:val="41"/>
      <w:lvlText w:val="%1."/>
      <w:lvlJc w:val="left"/>
      <w:pPr>
        <w:ind w:left="360" w:hanging="360"/>
      </w:pPr>
      <w:rPr>
        <w:rFonts w:cs="Times New Roman"/>
      </w:rPr>
    </w:lvl>
    <w:lvl w:ilvl="1">
      <w:start w:val="1"/>
      <w:numFmt w:val="decimal"/>
      <w:pStyle w:val="2"/>
      <w:lvlText w:val="%1.%2."/>
      <w:lvlJc w:val="left"/>
      <w:pPr>
        <w:ind w:left="900" w:hanging="36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34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780" w:hanging="1080"/>
      </w:pPr>
      <w:rPr>
        <w:rFonts w:cs="Times New Roman"/>
      </w:rPr>
    </w:lvl>
    <w:lvl w:ilvl="6">
      <w:start w:val="1"/>
      <w:numFmt w:val="decimal"/>
      <w:lvlText w:val="%1.%2.%3.%4.%5.%6.%7."/>
      <w:lvlJc w:val="left"/>
      <w:pPr>
        <w:ind w:left="4680" w:hanging="1440"/>
      </w:pPr>
      <w:rPr>
        <w:rFonts w:cs="Times New Roman"/>
      </w:rPr>
    </w:lvl>
    <w:lvl w:ilvl="7">
      <w:start w:val="1"/>
      <w:numFmt w:val="decimal"/>
      <w:lvlText w:val="%1.%2.%3.%4.%5.%6.%7.%8."/>
      <w:lvlJc w:val="left"/>
      <w:pPr>
        <w:ind w:left="5220" w:hanging="1440"/>
      </w:pPr>
      <w:rPr>
        <w:rFonts w:cs="Times New Roman"/>
      </w:rPr>
    </w:lvl>
    <w:lvl w:ilvl="8">
      <w:start w:val="1"/>
      <w:numFmt w:val="decimal"/>
      <w:lvlText w:val="%1.%2.%3.%4.%5.%6.%7.%8.%9."/>
      <w:lvlJc w:val="left"/>
      <w:pPr>
        <w:ind w:left="6120" w:hanging="1800"/>
      </w:pPr>
      <w:rPr>
        <w:rFonts w:cs="Times New Roman"/>
      </w:rPr>
    </w:lvl>
  </w:abstractNum>
  <w:abstractNum w:abstractNumId="4" w15:restartNumberingAfterBreak="0">
    <w:nsid w:val="01147D9D"/>
    <w:multiLevelType w:val="hybridMultilevel"/>
    <w:tmpl w:val="46D85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CF603D"/>
    <w:multiLevelType w:val="hybridMultilevel"/>
    <w:tmpl w:val="C12A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0306E0"/>
    <w:multiLevelType w:val="hybridMultilevel"/>
    <w:tmpl w:val="C5CCD53C"/>
    <w:lvl w:ilvl="0" w:tplc="8678463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A6506DA"/>
    <w:multiLevelType w:val="hybridMultilevel"/>
    <w:tmpl w:val="3B7A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3E4059"/>
    <w:multiLevelType w:val="multilevel"/>
    <w:tmpl w:val="63B467A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9FF79C2"/>
    <w:multiLevelType w:val="hybridMultilevel"/>
    <w:tmpl w:val="6C162AF0"/>
    <w:lvl w:ilvl="0" w:tplc="04190001">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7300366"/>
    <w:multiLevelType w:val="hybridMultilevel"/>
    <w:tmpl w:val="F806A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E7919"/>
    <w:multiLevelType w:val="hybridMultilevel"/>
    <w:tmpl w:val="1624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F1D4D"/>
    <w:multiLevelType w:val="multilevel"/>
    <w:tmpl w:val="3152A30C"/>
    <w:lvl w:ilvl="0">
      <w:start w:val="5"/>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4BC6418B"/>
    <w:multiLevelType w:val="hybridMultilevel"/>
    <w:tmpl w:val="AF7E1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C54F3C"/>
    <w:multiLevelType w:val="hybridMultilevel"/>
    <w:tmpl w:val="E08AC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620F06"/>
    <w:multiLevelType w:val="hybridMultilevel"/>
    <w:tmpl w:val="9098C236"/>
    <w:lvl w:ilvl="0" w:tplc="55BC5FE6">
      <w:start w:val="1"/>
      <w:numFmt w:val="decimal"/>
      <w:pStyle w:val="a0"/>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7311CA6"/>
    <w:multiLevelType w:val="hybridMultilevel"/>
    <w:tmpl w:val="A47A78C4"/>
    <w:lvl w:ilvl="0" w:tplc="654EFC44">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A0761B3"/>
    <w:multiLevelType w:val="hybridMultilevel"/>
    <w:tmpl w:val="97C4B69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DE40EC"/>
    <w:multiLevelType w:val="hybridMultilevel"/>
    <w:tmpl w:val="FACA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5D125C"/>
    <w:multiLevelType w:val="hybridMultilevel"/>
    <w:tmpl w:val="D8E6A070"/>
    <w:lvl w:ilvl="0" w:tplc="6E3A375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A4534B"/>
    <w:multiLevelType w:val="multilevel"/>
    <w:tmpl w:val="41B08DBA"/>
    <w:lvl w:ilvl="0">
      <w:start w:val="1"/>
      <w:numFmt w:val="decimal"/>
      <w:lvlText w:val="%1."/>
      <w:lvlJc w:val="left"/>
      <w:pPr>
        <w:ind w:left="900" w:hanging="360"/>
      </w:pPr>
      <w:rPr>
        <w:rFonts w:hint="default"/>
        <w:sz w:val="28"/>
      </w:rPr>
    </w:lvl>
    <w:lvl w:ilvl="1">
      <w:start w:val="5"/>
      <w:numFmt w:val="decimal"/>
      <w:isLgl/>
      <w:lvlText w:val="%1.%2."/>
      <w:lvlJc w:val="left"/>
      <w:pPr>
        <w:ind w:left="1035" w:hanging="495"/>
      </w:pPr>
      <w:rPr>
        <w:rFonts w:hint="default"/>
        <w:sz w:val="24"/>
        <w:szCs w:val="24"/>
      </w:rPr>
    </w:lvl>
    <w:lvl w:ilvl="2">
      <w:start w:val="1"/>
      <w:numFmt w:val="decimal"/>
      <w:isLgl/>
      <w:lvlText w:val="%1.%2.%3."/>
      <w:lvlJc w:val="left"/>
      <w:pPr>
        <w:ind w:left="1260" w:hanging="720"/>
      </w:pPr>
      <w:rPr>
        <w:rFonts w:hint="default"/>
        <w:sz w:val="28"/>
      </w:rPr>
    </w:lvl>
    <w:lvl w:ilvl="3">
      <w:start w:val="1"/>
      <w:numFmt w:val="decimal"/>
      <w:isLgl/>
      <w:lvlText w:val="%1.%2.%3.%4."/>
      <w:lvlJc w:val="left"/>
      <w:pPr>
        <w:ind w:left="1260" w:hanging="720"/>
      </w:pPr>
      <w:rPr>
        <w:rFonts w:hint="default"/>
        <w:sz w:val="28"/>
      </w:rPr>
    </w:lvl>
    <w:lvl w:ilvl="4">
      <w:start w:val="1"/>
      <w:numFmt w:val="decimal"/>
      <w:isLgl/>
      <w:lvlText w:val="%1.%2.%3.%4.%5."/>
      <w:lvlJc w:val="left"/>
      <w:pPr>
        <w:ind w:left="1620" w:hanging="1080"/>
      </w:pPr>
      <w:rPr>
        <w:rFonts w:hint="default"/>
        <w:sz w:val="28"/>
      </w:rPr>
    </w:lvl>
    <w:lvl w:ilvl="5">
      <w:start w:val="1"/>
      <w:numFmt w:val="decimal"/>
      <w:isLgl/>
      <w:lvlText w:val="%1.%2.%3.%4.%5.%6."/>
      <w:lvlJc w:val="left"/>
      <w:pPr>
        <w:ind w:left="1620" w:hanging="1080"/>
      </w:pPr>
      <w:rPr>
        <w:rFonts w:hint="default"/>
        <w:sz w:val="28"/>
      </w:rPr>
    </w:lvl>
    <w:lvl w:ilvl="6">
      <w:start w:val="1"/>
      <w:numFmt w:val="decimal"/>
      <w:isLgl/>
      <w:lvlText w:val="%1.%2.%3.%4.%5.%6.%7."/>
      <w:lvlJc w:val="left"/>
      <w:pPr>
        <w:ind w:left="1980" w:hanging="1440"/>
      </w:pPr>
      <w:rPr>
        <w:rFonts w:hint="default"/>
        <w:sz w:val="28"/>
      </w:rPr>
    </w:lvl>
    <w:lvl w:ilvl="7">
      <w:start w:val="1"/>
      <w:numFmt w:val="decimal"/>
      <w:isLgl/>
      <w:lvlText w:val="%1.%2.%3.%4.%5.%6.%7.%8."/>
      <w:lvlJc w:val="left"/>
      <w:pPr>
        <w:ind w:left="1980" w:hanging="1440"/>
      </w:pPr>
      <w:rPr>
        <w:rFonts w:hint="default"/>
        <w:sz w:val="28"/>
      </w:rPr>
    </w:lvl>
    <w:lvl w:ilvl="8">
      <w:start w:val="1"/>
      <w:numFmt w:val="decimal"/>
      <w:isLgl/>
      <w:lvlText w:val="%1.%2.%3.%4.%5.%6.%7.%8.%9."/>
      <w:lvlJc w:val="left"/>
      <w:pPr>
        <w:ind w:left="2340" w:hanging="1800"/>
      </w:pPr>
      <w:rPr>
        <w:rFonts w:hint="default"/>
        <w:sz w:val="28"/>
      </w:rPr>
    </w:lvl>
  </w:abstractNum>
  <w:abstractNum w:abstractNumId="24" w15:restartNumberingAfterBreak="0">
    <w:nsid w:val="7A5E3365"/>
    <w:multiLevelType w:val="hybridMultilevel"/>
    <w:tmpl w:val="C54A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CB083C"/>
    <w:multiLevelType w:val="hybridMultilevel"/>
    <w:tmpl w:val="4F2E0382"/>
    <w:lvl w:ilvl="0" w:tplc="9EF83D8A">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D353617"/>
    <w:multiLevelType w:val="multilevel"/>
    <w:tmpl w:val="FFFFFFFF"/>
    <w:lvl w:ilvl="0">
      <w:start w:val="1"/>
      <w:numFmt w:val="upperRoman"/>
      <w:lvlText w:val="%1."/>
      <w:lvlJc w:val="left"/>
      <w:pPr>
        <w:tabs>
          <w:tab w:val="num" w:pos="1080"/>
        </w:tabs>
        <w:ind w:left="1080" w:hanging="720"/>
      </w:pPr>
      <w:rPr>
        <w:rFonts w:cs="Times New Roman"/>
      </w:rPr>
    </w:lvl>
    <w:lvl w:ilvl="1">
      <w:start w:val="9"/>
      <w:numFmt w:val="decimal"/>
      <w:lvlText w:val="%1.%2."/>
      <w:lvlJc w:val="left"/>
      <w:pPr>
        <w:ind w:left="126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980" w:hanging="108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700" w:hanging="1440"/>
      </w:pPr>
      <w:rPr>
        <w:rFonts w:cs="Times New Roman"/>
      </w:rPr>
    </w:lvl>
    <w:lvl w:ilvl="6">
      <w:start w:val="1"/>
      <w:numFmt w:val="decimal"/>
      <w:lvlText w:val="%1.%2.%3.%4.%5.%6.%7."/>
      <w:lvlJc w:val="left"/>
      <w:pPr>
        <w:ind w:left="3240" w:hanging="1800"/>
      </w:pPr>
      <w:rPr>
        <w:rFonts w:cs="Times New Roman"/>
      </w:rPr>
    </w:lvl>
    <w:lvl w:ilvl="7">
      <w:start w:val="1"/>
      <w:numFmt w:val="decimal"/>
      <w:lvlText w:val="%1.%2.%3.%4.%5.%6.%7.%8."/>
      <w:lvlJc w:val="left"/>
      <w:pPr>
        <w:ind w:left="3420" w:hanging="1800"/>
      </w:pPr>
      <w:rPr>
        <w:rFonts w:cs="Times New Roman"/>
      </w:rPr>
    </w:lvl>
    <w:lvl w:ilvl="8">
      <w:start w:val="1"/>
      <w:numFmt w:val="decimal"/>
      <w:lvlText w:val="%1.%2.%3.%4.%5.%6.%7.%8.%9."/>
      <w:lvlJc w:val="left"/>
      <w:pPr>
        <w:ind w:left="3960" w:hanging="21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7"/>
  </w:num>
  <w:num w:numId="6">
    <w:abstractNumId w:val="18"/>
  </w:num>
  <w:num w:numId="7">
    <w:abstractNumId w:val="15"/>
  </w:num>
  <w:num w:numId="8">
    <w:abstractNumId w:val="20"/>
  </w:num>
  <w:num w:numId="9">
    <w:abstractNumId w:val="22"/>
  </w:num>
  <w:num w:numId="10">
    <w:abstractNumId w:val="16"/>
  </w:num>
  <w:num w:numId="11">
    <w:abstractNumId w:val="24"/>
  </w:num>
  <w:num w:numId="12">
    <w:abstractNumId w:val="13"/>
  </w:num>
  <w:num w:numId="13">
    <w:abstractNumId w:val="10"/>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4"/>
  </w:num>
  <w:num w:numId="18">
    <w:abstractNumId w:val="23"/>
  </w:num>
  <w:num w:numId="19">
    <w:abstractNumId w:val="26"/>
  </w:num>
  <w:num w:numId="20">
    <w:abstractNumId w:val="5"/>
  </w:num>
  <w:num w:numId="21">
    <w:abstractNumId w:val="19"/>
  </w:num>
  <w:num w:numId="22">
    <w:abstractNumId w:val="0"/>
  </w:num>
  <w:num w:numId="23">
    <w:abstractNumId w:val="1"/>
  </w:num>
  <w:num w:numId="24">
    <w:abstractNumId w:val="2"/>
  </w:num>
  <w:num w:numId="25">
    <w:abstractNumId w:val="12"/>
  </w:num>
  <w:num w:numId="26">
    <w:abstractNumId w:val="8"/>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39"/>
    <w:rsid w:val="00153ED3"/>
    <w:rsid w:val="002D425C"/>
    <w:rsid w:val="002D7215"/>
    <w:rsid w:val="00346839"/>
    <w:rsid w:val="003A3660"/>
    <w:rsid w:val="00503158"/>
    <w:rsid w:val="006C7AC5"/>
    <w:rsid w:val="008C67AB"/>
    <w:rsid w:val="009237EA"/>
    <w:rsid w:val="00B303E1"/>
    <w:rsid w:val="00C60385"/>
    <w:rsid w:val="00E14BC0"/>
    <w:rsid w:val="00EA1C96"/>
    <w:rsid w:val="00EC4EF4"/>
    <w:rsid w:val="00EE49B1"/>
    <w:rsid w:val="00F72DE1"/>
    <w:rsid w:val="00FE1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CE844-122E-4491-A076-675CC0254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346839"/>
    <w:pPr>
      <w:keepNext/>
      <w:spacing w:before="240" w:after="60" w:line="240" w:lineRule="auto"/>
      <w:jc w:val="center"/>
      <w:outlineLvl w:val="0"/>
    </w:pPr>
    <w:rPr>
      <w:rFonts w:ascii="Times New Roman" w:eastAsia="Times New Roman" w:hAnsi="Times New Roman" w:cs="Times New Roman"/>
      <w:b/>
      <w:kern w:val="28"/>
      <w:sz w:val="36"/>
      <w:szCs w:val="20"/>
    </w:rPr>
  </w:style>
  <w:style w:type="paragraph" w:styleId="2">
    <w:name w:val="heading 2"/>
    <w:basedOn w:val="a1"/>
    <w:next w:val="a1"/>
    <w:link w:val="20"/>
    <w:qFormat/>
    <w:rsid w:val="00346839"/>
    <w:pPr>
      <w:keepNext/>
      <w:widowControl w:val="0"/>
      <w:numPr>
        <w:ilvl w:val="1"/>
        <w:numId w:val="1"/>
      </w:numPr>
      <w:autoSpaceDE w:val="0"/>
      <w:spacing w:after="0" w:line="240" w:lineRule="auto"/>
      <w:outlineLvl w:val="1"/>
    </w:pPr>
    <w:rPr>
      <w:rFonts w:ascii="Times New Roman" w:eastAsia="Times New Roman" w:hAnsi="Times New Roman" w:cs="Times New Roman"/>
      <w:b/>
      <w:bCs/>
      <w:sz w:val="20"/>
      <w:szCs w:val="20"/>
      <w:lang w:eastAsia="ar-SA"/>
    </w:rPr>
  </w:style>
  <w:style w:type="paragraph" w:styleId="30">
    <w:name w:val="heading 3"/>
    <w:aliases w:val="H3"/>
    <w:basedOn w:val="a1"/>
    <w:next w:val="a1"/>
    <w:link w:val="31"/>
    <w:unhideWhenUsed/>
    <w:qFormat/>
    <w:rsid w:val="00346839"/>
    <w:pPr>
      <w:keepNext/>
      <w:keepLines/>
      <w:spacing w:before="40" w:after="0" w:line="240" w:lineRule="auto"/>
      <w:outlineLvl w:val="2"/>
    </w:pPr>
    <w:rPr>
      <w:rFonts w:ascii="Cambria" w:eastAsia="Times New Roman" w:hAnsi="Cambria" w:cs="Times New Roman"/>
      <w:color w:val="243F60"/>
      <w:sz w:val="24"/>
      <w:szCs w:val="24"/>
      <w:lang w:eastAsia="en-US"/>
    </w:rPr>
  </w:style>
  <w:style w:type="paragraph" w:styleId="4">
    <w:name w:val="heading 4"/>
    <w:basedOn w:val="a1"/>
    <w:next w:val="a1"/>
    <w:link w:val="40"/>
    <w:qFormat/>
    <w:rsid w:val="00346839"/>
    <w:pPr>
      <w:keepNext/>
      <w:suppressAutoHyphens/>
      <w:spacing w:before="600" w:after="120" w:line="240" w:lineRule="auto"/>
      <w:jc w:val="center"/>
      <w:outlineLvl w:val="3"/>
    </w:pPr>
    <w:rPr>
      <w:rFonts w:ascii="Times New Roman" w:eastAsia="Times New Roman" w:hAnsi="Times New Roman" w:cs="Times New Roman"/>
      <w:b/>
      <w:sz w:val="28"/>
      <w:szCs w:val="20"/>
    </w:rPr>
  </w:style>
  <w:style w:type="paragraph" w:styleId="5">
    <w:name w:val="heading 5"/>
    <w:basedOn w:val="a1"/>
    <w:next w:val="a1"/>
    <w:link w:val="50"/>
    <w:qFormat/>
    <w:rsid w:val="00346839"/>
    <w:pPr>
      <w:keepNext/>
      <w:spacing w:after="0" w:line="240" w:lineRule="auto"/>
      <w:jc w:val="center"/>
      <w:outlineLvl w:val="4"/>
    </w:pPr>
    <w:rPr>
      <w:rFonts w:ascii="Times New Roman" w:eastAsia="Times New Roman" w:hAnsi="Times New Roman" w:cs="Times New Roman"/>
      <w:sz w:val="28"/>
      <w:szCs w:val="24"/>
    </w:rPr>
  </w:style>
  <w:style w:type="paragraph" w:styleId="6">
    <w:name w:val="heading 6"/>
    <w:basedOn w:val="a1"/>
    <w:next w:val="a1"/>
    <w:link w:val="60"/>
    <w:qFormat/>
    <w:rsid w:val="00346839"/>
    <w:pPr>
      <w:keepNext/>
      <w:spacing w:after="0" w:line="240" w:lineRule="auto"/>
      <w:outlineLvl w:val="5"/>
    </w:pPr>
    <w:rPr>
      <w:rFonts w:ascii="Times New Roman" w:eastAsia="Arial Unicode MS" w:hAnsi="Times New Roman" w:cs="Times New Roman"/>
      <w:sz w:val="24"/>
      <w:szCs w:val="20"/>
    </w:rPr>
  </w:style>
  <w:style w:type="paragraph" w:styleId="7">
    <w:name w:val="heading 7"/>
    <w:basedOn w:val="a1"/>
    <w:next w:val="a1"/>
    <w:link w:val="70"/>
    <w:qFormat/>
    <w:rsid w:val="00346839"/>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1"/>
    <w:next w:val="a1"/>
    <w:link w:val="80"/>
    <w:qFormat/>
    <w:rsid w:val="00346839"/>
    <w:pPr>
      <w:keepNext/>
      <w:spacing w:after="0" w:line="240" w:lineRule="auto"/>
      <w:jc w:val="center"/>
      <w:outlineLvl w:val="7"/>
    </w:pPr>
    <w:rPr>
      <w:rFonts w:ascii="Times New Roman" w:eastAsia="Times New Roman" w:hAnsi="Times New Roman" w:cs="Times New Roman"/>
      <w:b/>
      <w:sz w:val="24"/>
      <w:szCs w:val="20"/>
    </w:rPr>
  </w:style>
  <w:style w:type="paragraph" w:styleId="9">
    <w:name w:val="heading 9"/>
    <w:basedOn w:val="a1"/>
    <w:next w:val="a1"/>
    <w:link w:val="90"/>
    <w:qFormat/>
    <w:rsid w:val="00346839"/>
    <w:pPr>
      <w:keepNext/>
      <w:spacing w:after="0" w:line="240" w:lineRule="auto"/>
      <w:jc w:val="center"/>
      <w:outlineLvl w:val="8"/>
    </w:pPr>
    <w:rPr>
      <w:rFonts w:ascii="Times New Roman" w:eastAsia="Times New Roman" w:hAnsi="Times New Roman" w:cs="Times New Roman"/>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rsid w:val="00346839"/>
    <w:rPr>
      <w:rFonts w:ascii="Times New Roman" w:eastAsia="Times New Roman" w:hAnsi="Times New Roman" w:cs="Times New Roman"/>
      <w:b/>
      <w:kern w:val="28"/>
      <w:sz w:val="36"/>
      <w:szCs w:val="20"/>
    </w:rPr>
  </w:style>
  <w:style w:type="character" w:customStyle="1" w:styleId="20">
    <w:name w:val="Заголовок 2 Знак"/>
    <w:basedOn w:val="a2"/>
    <w:link w:val="2"/>
    <w:rsid w:val="00346839"/>
    <w:rPr>
      <w:rFonts w:ascii="Times New Roman" w:eastAsia="Times New Roman" w:hAnsi="Times New Roman" w:cs="Times New Roman"/>
      <w:b/>
      <w:bCs/>
      <w:sz w:val="20"/>
      <w:szCs w:val="20"/>
      <w:lang w:eastAsia="ar-SA"/>
    </w:rPr>
  </w:style>
  <w:style w:type="character" w:customStyle="1" w:styleId="31">
    <w:name w:val="Заголовок 3 Знак"/>
    <w:aliases w:val="H3 Знак1"/>
    <w:basedOn w:val="a2"/>
    <w:link w:val="30"/>
    <w:rsid w:val="00346839"/>
    <w:rPr>
      <w:rFonts w:ascii="Cambria" w:eastAsia="Times New Roman" w:hAnsi="Cambria" w:cs="Times New Roman"/>
      <w:color w:val="243F60"/>
      <w:sz w:val="24"/>
      <w:szCs w:val="24"/>
      <w:lang w:eastAsia="en-US"/>
    </w:rPr>
  </w:style>
  <w:style w:type="character" w:customStyle="1" w:styleId="40">
    <w:name w:val="Заголовок 4 Знак"/>
    <w:basedOn w:val="a2"/>
    <w:link w:val="4"/>
    <w:rsid w:val="00346839"/>
    <w:rPr>
      <w:rFonts w:ascii="Times New Roman" w:eastAsia="Times New Roman" w:hAnsi="Times New Roman" w:cs="Times New Roman"/>
      <w:b/>
      <w:sz w:val="28"/>
      <w:szCs w:val="20"/>
    </w:rPr>
  </w:style>
  <w:style w:type="character" w:customStyle="1" w:styleId="50">
    <w:name w:val="Заголовок 5 Знак"/>
    <w:basedOn w:val="a2"/>
    <w:link w:val="5"/>
    <w:rsid w:val="00346839"/>
    <w:rPr>
      <w:rFonts w:ascii="Times New Roman" w:eastAsia="Times New Roman" w:hAnsi="Times New Roman" w:cs="Times New Roman"/>
      <w:sz w:val="28"/>
      <w:szCs w:val="24"/>
    </w:rPr>
  </w:style>
  <w:style w:type="character" w:customStyle="1" w:styleId="60">
    <w:name w:val="Заголовок 6 Знак"/>
    <w:basedOn w:val="a2"/>
    <w:link w:val="6"/>
    <w:rsid w:val="00346839"/>
    <w:rPr>
      <w:rFonts w:ascii="Times New Roman" w:eastAsia="Arial Unicode MS" w:hAnsi="Times New Roman" w:cs="Times New Roman"/>
      <w:sz w:val="24"/>
      <w:szCs w:val="20"/>
    </w:rPr>
  </w:style>
  <w:style w:type="character" w:customStyle="1" w:styleId="70">
    <w:name w:val="Заголовок 7 Знак"/>
    <w:basedOn w:val="a2"/>
    <w:link w:val="7"/>
    <w:rsid w:val="00346839"/>
    <w:rPr>
      <w:rFonts w:ascii="Times New Roman" w:eastAsia="Times New Roman" w:hAnsi="Times New Roman" w:cs="Times New Roman"/>
      <w:sz w:val="24"/>
      <w:szCs w:val="20"/>
    </w:rPr>
  </w:style>
  <w:style w:type="character" w:customStyle="1" w:styleId="80">
    <w:name w:val="Заголовок 8 Знак"/>
    <w:basedOn w:val="a2"/>
    <w:link w:val="8"/>
    <w:rsid w:val="00346839"/>
    <w:rPr>
      <w:rFonts w:ascii="Times New Roman" w:eastAsia="Times New Roman" w:hAnsi="Times New Roman" w:cs="Times New Roman"/>
      <w:b/>
      <w:sz w:val="24"/>
      <w:szCs w:val="20"/>
    </w:rPr>
  </w:style>
  <w:style w:type="character" w:customStyle="1" w:styleId="90">
    <w:name w:val="Заголовок 9 Знак"/>
    <w:basedOn w:val="a2"/>
    <w:link w:val="9"/>
    <w:rsid w:val="00346839"/>
    <w:rPr>
      <w:rFonts w:ascii="Times New Roman" w:eastAsia="Times New Roman" w:hAnsi="Times New Roman" w:cs="Times New Roman"/>
      <w:b/>
      <w:szCs w:val="24"/>
    </w:rPr>
  </w:style>
  <w:style w:type="paragraph" w:styleId="a5">
    <w:name w:val="No Spacing"/>
    <w:aliases w:val="Текстовая часть,Текстовый"/>
    <w:link w:val="a6"/>
    <w:uiPriority w:val="99"/>
    <w:qFormat/>
    <w:rsid w:val="00346839"/>
    <w:pPr>
      <w:spacing w:after="0" w:line="240" w:lineRule="auto"/>
    </w:pPr>
    <w:rPr>
      <w:rFonts w:ascii="Times New Roman" w:eastAsia="Times New Roman" w:hAnsi="Times New Roman" w:cs="Times New Roman"/>
      <w:sz w:val="28"/>
      <w:szCs w:val="28"/>
      <w:lang w:eastAsia="ar-SA"/>
    </w:rPr>
  </w:style>
  <w:style w:type="paragraph" w:styleId="a7">
    <w:name w:val="List Paragraph"/>
    <w:basedOn w:val="a1"/>
    <w:qFormat/>
    <w:rsid w:val="00346839"/>
    <w:pPr>
      <w:spacing w:after="0" w:line="240" w:lineRule="auto"/>
      <w:ind w:left="720"/>
      <w:contextualSpacing/>
    </w:pPr>
    <w:rPr>
      <w:rFonts w:ascii="Times New Roman" w:eastAsia="Calibri" w:hAnsi="Times New Roman" w:cs="Times New Roman"/>
      <w:sz w:val="20"/>
      <w:szCs w:val="20"/>
    </w:rPr>
  </w:style>
  <w:style w:type="character" w:styleId="a8">
    <w:name w:val="Hyperlink"/>
    <w:basedOn w:val="a2"/>
    <w:rsid w:val="00346839"/>
    <w:rPr>
      <w:rFonts w:ascii="Times New Roman" w:hAnsi="Times New Roman" w:cs="Times New Roman" w:hint="default"/>
      <w:color w:val="0000FF"/>
      <w:u w:val="single"/>
    </w:rPr>
  </w:style>
  <w:style w:type="character" w:styleId="a9">
    <w:name w:val="FollowedHyperlink"/>
    <w:basedOn w:val="a2"/>
    <w:rsid w:val="00346839"/>
    <w:rPr>
      <w:color w:val="800080"/>
      <w:u w:val="single"/>
    </w:rPr>
  </w:style>
  <w:style w:type="character" w:customStyle="1" w:styleId="aa">
    <w:name w:val="Текст выноски Знак"/>
    <w:basedOn w:val="a2"/>
    <w:link w:val="ab"/>
    <w:locked/>
    <w:rsid w:val="00346839"/>
    <w:rPr>
      <w:rFonts w:ascii="Tahoma" w:hAnsi="Tahoma" w:cs="Tahoma"/>
      <w:sz w:val="16"/>
      <w:szCs w:val="16"/>
      <w:lang w:eastAsia="en-US"/>
    </w:rPr>
  </w:style>
  <w:style w:type="paragraph" w:styleId="ab">
    <w:name w:val="Balloon Text"/>
    <w:basedOn w:val="a1"/>
    <w:link w:val="aa"/>
    <w:rsid w:val="00346839"/>
    <w:pPr>
      <w:spacing w:after="0" w:line="240" w:lineRule="auto"/>
    </w:pPr>
    <w:rPr>
      <w:rFonts w:ascii="Tahoma" w:hAnsi="Tahoma" w:cs="Tahoma"/>
      <w:sz w:val="16"/>
      <w:szCs w:val="16"/>
      <w:lang w:eastAsia="en-US"/>
    </w:rPr>
  </w:style>
  <w:style w:type="character" w:customStyle="1" w:styleId="12">
    <w:name w:val="Текст выноски Знак1"/>
    <w:basedOn w:val="a2"/>
    <w:uiPriority w:val="99"/>
    <w:semiHidden/>
    <w:rsid w:val="00346839"/>
    <w:rPr>
      <w:rFonts w:ascii="Tahoma" w:hAnsi="Tahoma" w:cs="Tahoma"/>
      <w:sz w:val="16"/>
      <w:szCs w:val="16"/>
    </w:rPr>
  </w:style>
  <w:style w:type="paragraph" w:customStyle="1" w:styleId="ConsPlusNormal">
    <w:name w:val="ConsPlusNormal"/>
    <w:link w:val="ConsPlusNormal0"/>
    <w:qFormat/>
    <w:rsid w:val="00346839"/>
    <w:pPr>
      <w:widowControl w:val="0"/>
      <w:autoSpaceDE w:val="0"/>
      <w:autoSpaceDN w:val="0"/>
      <w:spacing w:after="0" w:line="240" w:lineRule="auto"/>
    </w:pPr>
    <w:rPr>
      <w:rFonts w:ascii="Calibri" w:eastAsia="Calibri" w:hAnsi="Calibri" w:cs="Times New Roman"/>
      <w:szCs w:val="20"/>
    </w:rPr>
  </w:style>
  <w:style w:type="paragraph" w:customStyle="1" w:styleId="ConsPlusNonformat">
    <w:name w:val="ConsPlusNonforma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
    <w:name w:val="ConsPlusTitle"/>
    <w:rsid w:val="00346839"/>
    <w:pPr>
      <w:widowControl w:val="0"/>
      <w:autoSpaceDE w:val="0"/>
      <w:autoSpaceDN w:val="0"/>
      <w:spacing w:after="0" w:line="240" w:lineRule="auto"/>
    </w:pPr>
    <w:rPr>
      <w:rFonts w:ascii="Calibri" w:eastAsia="Calibri" w:hAnsi="Calibri" w:cs="Calibri"/>
      <w:b/>
      <w:szCs w:val="20"/>
    </w:rPr>
  </w:style>
  <w:style w:type="paragraph" w:customStyle="1" w:styleId="ConsPlusCell">
    <w:name w:val="ConsPlusCell"/>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DocList">
    <w:name w:val="ConsPlusDocLis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Page">
    <w:name w:val="ConsPlusTitlePage"/>
    <w:rsid w:val="00346839"/>
    <w:pPr>
      <w:widowControl w:val="0"/>
      <w:autoSpaceDE w:val="0"/>
      <w:autoSpaceDN w:val="0"/>
      <w:spacing w:after="0" w:line="240" w:lineRule="auto"/>
    </w:pPr>
    <w:rPr>
      <w:rFonts w:ascii="Tahoma" w:eastAsia="Calibri" w:hAnsi="Tahoma" w:cs="Tahoma"/>
      <w:sz w:val="20"/>
      <w:szCs w:val="20"/>
    </w:rPr>
  </w:style>
  <w:style w:type="paragraph" w:customStyle="1" w:styleId="ConsPlusJurTerm">
    <w:name w:val="ConsPlusJurTerm"/>
    <w:rsid w:val="00346839"/>
    <w:pPr>
      <w:widowControl w:val="0"/>
      <w:autoSpaceDE w:val="0"/>
      <w:autoSpaceDN w:val="0"/>
      <w:spacing w:after="0" w:line="240" w:lineRule="auto"/>
    </w:pPr>
    <w:rPr>
      <w:rFonts w:ascii="Tahoma" w:eastAsia="Calibri" w:hAnsi="Tahoma" w:cs="Tahoma"/>
      <w:sz w:val="26"/>
      <w:szCs w:val="20"/>
    </w:rPr>
  </w:style>
  <w:style w:type="paragraph" w:customStyle="1" w:styleId="ConsPlusTextList">
    <w:name w:val="ConsPlusTextList"/>
    <w:rsid w:val="00346839"/>
    <w:pPr>
      <w:widowControl w:val="0"/>
      <w:autoSpaceDE w:val="0"/>
      <w:autoSpaceDN w:val="0"/>
      <w:spacing w:after="0" w:line="240" w:lineRule="auto"/>
    </w:pPr>
    <w:rPr>
      <w:rFonts w:ascii="Arial" w:eastAsia="Calibri" w:hAnsi="Arial" w:cs="Arial"/>
      <w:sz w:val="20"/>
      <w:szCs w:val="20"/>
    </w:rPr>
  </w:style>
  <w:style w:type="paragraph" w:customStyle="1" w:styleId="headertext">
    <w:name w:val="headertext"/>
    <w:basedOn w:val="a1"/>
    <w:rsid w:val="00346839"/>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2"/>
    <w:rsid w:val="00346839"/>
    <w:rPr>
      <w:rFonts w:ascii="Times New Roman" w:hAnsi="Times New Roman" w:cs="Times New Roman" w:hint="default"/>
    </w:rPr>
  </w:style>
  <w:style w:type="paragraph" w:styleId="ac">
    <w:name w:val="Normal (Web)"/>
    <w:aliases w:val="Обычный (Web),Обычный (веб) Знак Знак,Знак Знак Знак,Обычный (веб) Знак,Обычный (веб) Знак Знак Знак1,Знак Знак1 Знак,Обычный (веб) Знак Знак Знак Знак,Знак Знак Знак1 Знак Знак"/>
    <w:basedOn w:val="a1"/>
    <w:link w:val="13"/>
    <w:rsid w:val="00346839"/>
    <w:pPr>
      <w:suppressAutoHyphens/>
      <w:spacing w:before="280" w:after="119" w:line="240" w:lineRule="auto"/>
    </w:pPr>
    <w:rPr>
      <w:rFonts w:ascii="Times New Roman" w:eastAsia="Times New Roman" w:hAnsi="Times New Roman" w:cs="Times New Roman"/>
      <w:sz w:val="24"/>
      <w:szCs w:val="24"/>
      <w:lang w:eastAsia="ar-SA"/>
    </w:rPr>
  </w:style>
  <w:style w:type="paragraph" w:styleId="ad">
    <w:name w:val="Body Text"/>
    <w:basedOn w:val="a1"/>
    <w:link w:val="ae"/>
    <w:rsid w:val="00346839"/>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e">
    <w:name w:val="Основной текст Знак"/>
    <w:basedOn w:val="a2"/>
    <w:link w:val="ad"/>
    <w:rsid w:val="00346839"/>
    <w:rPr>
      <w:rFonts w:ascii="Times New Roman" w:eastAsia="Times New Roman" w:hAnsi="Times New Roman" w:cs="Times New Roman"/>
      <w:sz w:val="28"/>
      <w:szCs w:val="20"/>
      <w:lang w:eastAsia="ar-SA"/>
    </w:rPr>
  </w:style>
  <w:style w:type="character" w:customStyle="1" w:styleId="FontStyle17">
    <w:name w:val="Font Style17"/>
    <w:rsid w:val="00346839"/>
    <w:rPr>
      <w:rFonts w:ascii="Times New Roman" w:hAnsi="Times New Roman" w:cs="Times New Roman" w:hint="default"/>
      <w:sz w:val="26"/>
      <w:szCs w:val="26"/>
    </w:rPr>
  </w:style>
  <w:style w:type="paragraph" w:styleId="af">
    <w:name w:val="Body Text Indent"/>
    <w:basedOn w:val="a1"/>
    <w:link w:val="af0"/>
    <w:rsid w:val="00346839"/>
    <w:pPr>
      <w:spacing w:after="120" w:line="240" w:lineRule="auto"/>
      <w:ind w:left="283"/>
    </w:pPr>
    <w:rPr>
      <w:rFonts w:ascii="Times New Roman" w:eastAsia="Times New Roman" w:hAnsi="Times New Roman" w:cs="Times New Roman"/>
      <w:sz w:val="28"/>
      <w:szCs w:val="28"/>
      <w:lang w:eastAsia="ar-SA"/>
    </w:rPr>
  </w:style>
  <w:style w:type="character" w:customStyle="1" w:styleId="af0">
    <w:name w:val="Основной текст с отступом Знак"/>
    <w:basedOn w:val="a2"/>
    <w:link w:val="af"/>
    <w:rsid w:val="00346839"/>
    <w:rPr>
      <w:rFonts w:ascii="Times New Roman" w:eastAsia="Times New Roman" w:hAnsi="Times New Roman" w:cs="Times New Roman"/>
      <w:sz w:val="28"/>
      <w:szCs w:val="28"/>
      <w:lang w:eastAsia="ar-SA"/>
    </w:rPr>
  </w:style>
  <w:style w:type="paragraph" w:customStyle="1" w:styleId="af1">
    <w:name w:val="Нормальный (таблица)"/>
    <w:basedOn w:val="a1"/>
    <w:next w:val="a1"/>
    <w:rsid w:val="00346839"/>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2">
    <w:name w:val="Таблицы (моноширинный)"/>
    <w:basedOn w:val="a1"/>
    <w:next w:val="a1"/>
    <w:rsid w:val="00346839"/>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3">
    <w:name w:val="Цветовое выделение"/>
    <w:rsid w:val="00346839"/>
    <w:rPr>
      <w:b/>
      <w:bCs w:val="0"/>
      <w:color w:val="26282F"/>
    </w:rPr>
  </w:style>
  <w:style w:type="table" w:styleId="af4">
    <w:name w:val="Table Grid"/>
    <w:basedOn w:val="a3"/>
    <w:rsid w:val="00346839"/>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aliases w:val=" Знак,Знак2,Знак21,Знак1"/>
    <w:basedOn w:val="a1"/>
    <w:link w:val="af6"/>
    <w:unhideWhenUsed/>
    <w:rsid w:val="00346839"/>
    <w:pPr>
      <w:spacing w:after="0" w:line="240" w:lineRule="auto"/>
    </w:pPr>
    <w:rPr>
      <w:rFonts w:ascii="Times New Roman" w:eastAsia="Calibri" w:hAnsi="Times New Roman" w:cs="Times New Roman"/>
      <w:sz w:val="20"/>
      <w:szCs w:val="20"/>
      <w:lang w:eastAsia="en-US"/>
    </w:rPr>
  </w:style>
  <w:style w:type="character" w:customStyle="1" w:styleId="af6">
    <w:name w:val="Текст сноски Знак"/>
    <w:aliases w:val=" Знак Знак,Знак2 Знак,Знак21 Знак,Знак1 Знак"/>
    <w:basedOn w:val="a2"/>
    <w:link w:val="af5"/>
    <w:rsid w:val="00346839"/>
    <w:rPr>
      <w:rFonts w:ascii="Times New Roman" w:eastAsia="Calibri" w:hAnsi="Times New Roman" w:cs="Times New Roman"/>
      <w:sz w:val="20"/>
      <w:szCs w:val="20"/>
      <w:lang w:eastAsia="en-US"/>
    </w:rPr>
  </w:style>
  <w:style w:type="character" w:styleId="af7">
    <w:name w:val="footnote reference"/>
    <w:basedOn w:val="a2"/>
    <w:unhideWhenUsed/>
    <w:rsid w:val="00346839"/>
    <w:rPr>
      <w:vertAlign w:val="superscript"/>
    </w:rPr>
  </w:style>
  <w:style w:type="paragraph" w:customStyle="1" w:styleId="af8">
    <w:name w:val="Îáû÷íûé"/>
    <w:rsid w:val="00346839"/>
    <w:pPr>
      <w:spacing w:after="0" w:line="240" w:lineRule="auto"/>
    </w:pPr>
    <w:rPr>
      <w:rFonts w:ascii="Times New Roman" w:eastAsia="Times New Roman" w:hAnsi="Times New Roman" w:cs="Times New Roman"/>
      <w:sz w:val="20"/>
      <w:szCs w:val="20"/>
    </w:rPr>
  </w:style>
  <w:style w:type="paragraph" w:customStyle="1" w:styleId="1">
    <w:name w:val="Стиль1"/>
    <w:basedOn w:val="a1"/>
    <w:rsid w:val="00346839"/>
    <w:pPr>
      <w:keepNext/>
      <w:keepLines/>
      <w:widowControl w:val="0"/>
      <w:numPr>
        <w:numId w:val="8"/>
      </w:numPr>
      <w:suppressLineNumbers/>
      <w:suppressAutoHyphens/>
      <w:spacing w:after="60" w:line="240" w:lineRule="auto"/>
    </w:pPr>
    <w:rPr>
      <w:rFonts w:ascii="Times New Roman" w:eastAsia="Times New Roman" w:hAnsi="Times New Roman" w:cs="Times New Roman"/>
      <w:b/>
      <w:sz w:val="28"/>
      <w:szCs w:val="24"/>
    </w:rPr>
  </w:style>
  <w:style w:type="paragraph" w:customStyle="1" w:styleId="3">
    <w:name w:val="Стиль3 Знак Знак"/>
    <w:basedOn w:val="21"/>
    <w:link w:val="310"/>
    <w:rsid w:val="00346839"/>
    <w:pPr>
      <w:widowControl w:val="0"/>
      <w:numPr>
        <w:ilvl w:val="2"/>
        <w:numId w:val="8"/>
      </w:numPr>
      <w:tabs>
        <w:tab w:val="clear" w:pos="227"/>
        <w:tab w:val="num" w:pos="360"/>
      </w:tabs>
      <w:adjustRightInd w:val="0"/>
      <w:spacing w:after="0" w:line="240" w:lineRule="auto"/>
      <w:ind w:left="283"/>
      <w:jc w:val="both"/>
      <w:textAlignment w:val="baseline"/>
    </w:pPr>
    <w:rPr>
      <w:rFonts w:eastAsia="Times New Roman"/>
      <w:sz w:val="24"/>
      <w:szCs w:val="24"/>
      <w:lang w:eastAsia="ru-RU"/>
    </w:rPr>
  </w:style>
  <w:style w:type="character" w:customStyle="1" w:styleId="310">
    <w:name w:val="Стиль3 Знак Знак Знак1"/>
    <w:basedOn w:val="a2"/>
    <w:link w:val="3"/>
    <w:rsid w:val="00346839"/>
    <w:rPr>
      <w:rFonts w:ascii="Times New Roman" w:eastAsia="Times New Roman" w:hAnsi="Times New Roman" w:cs="Times New Roman"/>
      <w:sz w:val="24"/>
      <w:szCs w:val="24"/>
    </w:rPr>
  </w:style>
  <w:style w:type="paragraph" w:styleId="21">
    <w:name w:val="Body Text Indent 2"/>
    <w:basedOn w:val="a1"/>
    <w:link w:val="22"/>
    <w:unhideWhenUsed/>
    <w:rsid w:val="00346839"/>
    <w:pPr>
      <w:spacing w:after="120" w:line="480" w:lineRule="auto"/>
      <w:ind w:left="283"/>
    </w:pPr>
    <w:rPr>
      <w:rFonts w:ascii="Times New Roman" w:eastAsia="Calibri" w:hAnsi="Times New Roman" w:cs="Times New Roman"/>
      <w:sz w:val="28"/>
      <w:lang w:eastAsia="en-US"/>
    </w:rPr>
  </w:style>
  <w:style w:type="character" w:customStyle="1" w:styleId="22">
    <w:name w:val="Основной текст с отступом 2 Знак"/>
    <w:basedOn w:val="a2"/>
    <w:link w:val="21"/>
    <w:rsid w:val="00346839"/>
    <w:rPr>
      <w:rFonts w:ascii="Times New Roman" w:eastAsia="Calibri" w:hAnsi="Times New Roman" w:cs="Times New Roman"/>
      <w:sz w:val="28"/>
      <w:lang w:eastAsia="en-US"/>
    </w:rPr>
  </w:style>
  <w:style w:type="character" w:customStyle="1" w:styleId="f">
    <w:name w:val="f"/>
    <w:rsid w:val="00346839"/>
  </w:style>
  <w:style w:type="paragraph" w:customStyle="1" w:styleId="14">
    <w:name w:val="Абзац списка1"/>
    <w:basedOn w:val="a1"/>
    <w:rsid w:val="00346839"/>
    <w:pPr>
      <w:spacing w:after="0" w:line="240" w:lineRule="auto"/>
      <w:ind w:left="720"/>
    </w:pPr>
    <w:rPr>
      <w:rFonts w:ascii="Times New Roman" w:eastAsia="Times New Roman" w:hAnsi="Times New Roman" w:cs="Times New Roman"/>
      <w:sz w:val="28"/>
      <w:lang w:eastAsia="en-US"/>
    </w:rPr>
  </w:style>
  <w:style w:type="paragraph" w:styleId="af9">
    <w:name w:val="header"/>
    <w:basedOn w:val="a1"/>
    <w:link w:val="afa"/>
    <w:uiPriority w:val="99"/>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a">
    <w:name w:val="Верхний колонтитул Знак"/>
    <w:basedOn w:val="a2"/>
    <w:link w:val="af9"/>
    <w:uiPriority w:val="99"/>
    <w:rsid w:val="00346839"/>
    <w:rPr>
      <w:rFonts w:ascii="Times New Roman" w:eastAsia="Calibri" w:hAnsi="Times New Roman" w:cs="Times New Roman"/>
      <w:sz w:val="28"/>
      <w:lang w:eastAsia="en-US"/>
    </w:rPr>
  </w:style>
  <w:style w:type="paragraph" w:styleId="afb">
    <w:name w:val="footer"/>
    <w:basedOn w:val="a1"/>
    <w:link w:val="afc"/>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c">
    <w:name w:val="Нижний колонтитул Знак"/>
    <w:basedOn w:val="a2"/>
    <w:link w:val="afb"/>
    <w:rsid w:val="00346839"/>
    <w:rPr>
      <w:rFonts w:ascii="Times New Roman" w:eastAsia="Calibri" w:hAnsi="Times New Roman" w:cs="Times New Roman"/>
      <w:sz w:val="28"/>
      <w:lang w:eastAsia="en-US"/>
    </w:rPr>
  </w:style>
  <w:style w:type="character" w:customStyle="1" w:styleId="ConsPlusNormal0">
    <w:name w:val="ConsPlusNormal Знак"/>
    <w:link w:val="ConsPlusNormal"/>
    <w:locked/>
    <w:rsid w:val="00346839"/>
    <w:rPr>
      <w:rFonts w:ascii="Calibri" w:eastAsia="Calibri" w:hAnsi="Calibri" w:cs="Times New Roman"/>
      <w:szCs w:val="20"/>
    </w:rPr>
  </w:style>
  <w:style w:type="character" w:customStyle="1" w:styleId="a6">
    <w:name w:val="Без интервала Знак"/>
    <w:aliases w:val="Текстовая часть Знак,Текстовый Знак"/>
    <w:link w:val="a5"/>
    <w:uiPriority w:val="99"/>
    <w:locked/>
    <w:rsid w:val="00346839"/>
    <w:rPr>
      <w:rFonts w:ascii="Times New Roman" w:eastAsia="Times New Roman" w:hAnsi="Times New Roman" w:cs="Times New Roman"/>
      <w:sz w:val="28"/>
      <w:szCs w:val="28"/>
      <w:lang w:eastAsia="ar-SA"/>
    </w:rPr>
  </w:style>
  <w:style w:type="character" w:customStyle="1" w:styleId="23">
    <w:name w:val="Основной текст (2)_"/>
    <w:link w:val="24"/>
    <w:rsid w:val="00346839"/>
    <w:rPr>
      <w:b/>
      <w:bCs/>
      <w:shd w:val="clear" w:color="auto" w:fill="FFFFFF"/>
    </w:rPr>
  </w:style>
  <w:style w:type="paragraph" w:customStyle="1" w:styleId="24">
    <w:name w:val="Основной текст (2)"/>
    <w:basedOn w:val="a1"/>
    <w:link w:val="23"/>
    <w:rsid w:val="00346839"/>
    <w:pPr>
      <w:widowControl w:val="0"/>
      <w:shd w:val="clear" w:color="auto" w:fill="FFFFFF"/>
      <w:spacing w:after="0" w:line="274" w:lineRule="exact"/>
      <w:jc w:val="center"/>
    </w:pPr>
    <w:rPr>
      <w:b/>
      <w:bCs/>
      <w:shd w:val="clear" w:color="auto" w:fill="FFFFFF"/>
    </w:rPr>
  </w:style>
  <w:style w:type="paragraph" w:customStyle="1" w:styleId="25">
    <w:name w:val="Знак Знак2 Знак"/>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d">
    <w:name w:val="Базовый"/>
    <w:rsid w:val="00346839"/>
    <w:pPr>
      <w:tabs>
        <w:tab w:val="left" w:pos="709"/>
      </w:tabs>
      <w:suppressAutoHyphens/>
      <w:spacing w:line="276" w:lineRule="atLeast"/>
    </w:pPr>
    <w:rPr>
      <w:rFonts w:ascii="Calibri" w:eastAsia="Lucida Sans Unicode" w:hAnsi="Calibri" w:cs="Times New Roman"/>
    </w:rPr>
  </w:style>
  <w:style w:type="numbering" w:customStyle="1" w:styleId="15">
    <w:name w:val="Нет списка1"/>
    <w:next w:val="a4"/>
    <w:uiPriority w:val="99"/>
    <w:semiHidden/>
    <w:unhideWhenUsed/>
    <w:rsid w:val="00346839"/>
  </w:style>
  <w:style w:type="paragraph" w:customStyle="1" w:styleId="msonormal0">
    <w:name w:val="mso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title0">
    <w:name w:val="consplustitle"/>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00">
    <w:name w:val="a0"/>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fe">
    <w:name w:val="a"/>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nformat0">
    <w:name w:val="consplusnonformat"/>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rmal1">
    <w:name w:val="consplus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16">
    <w:name w:val="Знак1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customStyle="1" w:styleId="311">
    <w:name w:val="Заголовок 3 Знак1"/>
    <w:aliases w:val="H3 Знак"/>
    <w:rsid w:val="00346839"/>
    <w:rPr>
      <w:rFonts w:ascii="Arial" w:hAnsi="Arial" w:cs="Arial"/>
      <w:b/>
      <w:bCs/>
      <w:sz w:val="26"/>
      <w:szCs w:val="26"/>
      <w:lang w:val="ru-RU" w:eastAsia="ru-RU" w:bidi="ar-SA"/>
    </w:rPr>
  </w:style>
  <w:style w:type="character" w:customStyle="1" w:styleId="210">
    <w:name w:val="Основной текст с отступом 2 Знак1"/>
    <w:aliases w:val="Основной текст с отступом 2 Знак Знак"/>
    <w:rsid w:val="00346839"/>
    <w:rPr>
      <w:bCs/>
      <w:sz w:val="28"/>
      <w:szCs w:val="24"/>
      <w:lang w:val="ru-RU" w:eastAsia="ru-RU" w:bidi="ar-SA"/>
    </w:rPr>
  </w:style>
  <w:style w:type="paragraph" w:customStyle="1" w:styleId="17">
    <w:name w:val="Обычный1"/>
    <w:link w:val="Normal"/>
    <w:rsid w:val="00346839"/>
    <w:pPr>
      <w:spacing w:after="0" w:line="240" w:lineRule="auto"/>
    </w:pPr>
    <w:rPr>
      <w:rFonts w:ascii="Times New Roman" w:eastAsia="Times New Roman" w:hAnsi="Times New Roman" w:cs="Times New Roman"/>
      <w:sz w:val="20"/>
      <w:szCs w:val="20"/>
    </w:rPr>
  </w:style>
  <w:style w:type="paragraph" w:styleId="32">
    <w:name w:val="Body Text 3"/>
    <w:basedOn w:val="a1"/>
    <w:link w:val="33"/>
    <w:rsid w:val="00346839"/>
    <w:pPr>
      <w:spacing w:after="0" w:line="240" w:lineRule="auto"/>
      <w:jc w:val="both"/>
    </w:pPr>
    <w:rPr>
      <w:rFonts w:ascii="Times New Roman" w:eastAsia="Times New Roman" w:hAnsi="Times New Roman" w:cs="Times New Roman"/>
      <w:sz w:val="24"/>
      <w:szCs w:val="24"/>
    </w:rPr>
  </w:style>
  <w:style w:type="character" w:customStyle="1" w:styleId="33">
    <w:name w:val="Основной текст 3 Знак"/>
    <w:basedOn w:val="a2"/>
    <w:link w:val="32"/>
    <w:rsid w:val="00346839"/>
    <w:rPr>
      <w:rFonts w:ascii="Times New Roman" w:eastAsia="Times New Roman" w:hAnsi="Times New Roman" w:cs="Times New Roman"/>
      <w:sz w:val="24"/>
      <w:szCs w:val="24"/>
    </w:rPr>
  </w:style>
  <w:style w:type="paragraph" w:customStyle="1" w:styleId="110">
    <w:name w:val="заголовок 11"/>
    <w:basedOn w:val="a1"/>
    <w:next w:val="a1"/>
    <w:rsid w:val="00346839"/>
    <w:pPr>
      <w:keepNext/>
      <w:snapToGrid w:val="0"/>
      <w:spacing w:after="0" w:line="240" w:lineRule="auto"/>
      <w:jc w:val="center"/>
    </w:pPr>
    <w:rPr>
      <w:rFonts w:ascii="Times New Roman" w:eastAsia="Times New Roman" w:hAnsi="Times New Roman" w:cs="Times New Roman"/>
      <w:sz w:val="24"/>
      <w:szCs w:val="20"/>
    </w:rPr>
  </w:style>
  <w:style w:type="paragraph" w:styleId="26">
    <w:name w:val="Body Text 2"/>
    <w:basedOn w:val="a1"/>
    <w:link w:val="27"/>
    <w:rsid w:val="00346839"/>
    <w:pPr>
      <w:spacing w:after="0" w:line="240" w:lineRule="auto"/>
    </w:pPr>
    <w:rPr>
      <w:rFonts w:ascii="Times New Roman" w:eastAsia="Times New Roman" w:hAnsi="Times New Roman" w:cs="Times New Roman"/>
      <w:b/>
      <w:sz w:val="24"/>
      <w:szCs w:val="20"/>
    </w:rPr>
  </w:style>
  <w:style w:type="character" w:customStyle="1" w:styleId="27">
    <w:name w:val="Основной текст 2 Знак"/>
    <w:basedOn w:val="a2"/>
    <w:link w:val="26"/>
    <w:rsid w:val="00346839"/>
    <w:rPr>
      <w:rFonts w:ascii="Times New Roman" w:eastAsia="Times New Roman" w:hAnsi="Times New Roman" w:cs="Times New Roman"/>
      <w:b/>
      <w:sz w:val="24"/>
      <w:szCs w:val="20"/>
    </w:rPr>
  </w:style>
  <w:style w:type="paragraph" w:styleId="34">
    <w:name w:val="Body Text Indent 3"/>
    <w:basedOn w:val="a1"/>
    <w:link w:val="312"/>
    <w:rsid w:val="00346839"/>
    <w:pPr>
      <w:spacing w:after="0" w:line="240" w:lineRule="auto"/>
      <w:ind w:firstLine="708"/>
      <w:jc w:val="both"/>
    </w:pPr>
    <w:rPr>
      <w:rFonts w:ascii="Times New Roman" w:eastAsia="Times New Roman" w:hAnsi="Times New Roman" w:cs="Times New Roman"/>
      <w:sz w:val="24"/>
      <w:szCs w:val="24"/>
    </w:rPr>
  </w:style>
  <w:style w:type="character" w:customStyle="1" w:styleId="35">
    <w:name w:val="Основной текст с отступом 3 Знак"/>
    <w:basedOn w:val="a2"/>
    <w:rsid w:val="00346839"/>
    <w:rPr>
      <w:sz w:val="16"/>
      <w:szCs w:val="16"/>
    </w:rPr>
  </w:style>
  <w:style w:type="character" w:customStyle="1" w:styleId="312">
    <w:name w:val="Основной текст с отступом 3 Знак1"/>
    <w:link w:val="34"/>
    <w:rsid w:val="00346839"/>
    <w:rPr>
      <w:rFonts w:ascii="Times New Roman" w:eastAsia="Times New Roman" w:hAnsi="Times New Roman" w:cs="Times New Roman"/>
      <w:sz w:val="24"/>
      <w:szCs w:val="24"/>
    </w:rPr>
  </w:style>
  <w:style w:type="paragraph" w:styleId="aff">
    <w:name w:val="Document Map"/>
    <w:basedOn w:val="a1"/>
    <w:link w:val="aff0"/>
    <w:rsid w:val="00346839"/>
    <w:pPr>
      <w:shd w:val="clear" w:color="auto" w:fill="000080"/>
      <w:spacing w:after="0" w:line="240" w:lineRule="auto"/>
    </w:pPr>
    <w:rPr>
      <w:rFonts w:ascii="Tahoma" w:eastAsia="Times New Roman" w:hAnsi="Tahoma" w:cs="Tahoma"/>
      <w:sz w:val="24"/>
      <w:szCs w:val="24"/>
    </w:rPr>
  </w:style>
  <w:style w:type="character" w:customStyle="1" w:styleId="aff0">
    <w:name w:val="Схема документа Знак"/>
    <w:basedOn w:val="a2"/>
    <w:link w:val="aff"/>
    <w:rsid w:val="00346839"/>
    <w:rPr>
      <w:rFonts w:ascii="Tahoma" w:eastAsia="Times New Roman" w:hAnsi="Tahoma" w:cs="Tahoma"/>
      <w:sz w:val="24"/>
      <w:szCs w:val="24"/>
      <w:shd w:val="clear" w:color="auto" w:fill="000080"/>
    </w:rPr>
  </w:style>
  <w:style w:type="character" w:styleId="aff1">
    <w:name w:val="page number"/>
    <w:basedOn w:val="a2"/>
    <w:rsid w:val="00346839"/>
  </w:style>
  <w:style w:type="character" w:customStyle="1" w:styleId="aff2">
    <w:name w:val="Гипертекстовая ссылка"/>
    <w:rsid w:val="00346839"/>
    <w:rPr>
      <w:color w:val="008000"/>
      <w:u w:val="single"/>
    </w:rPr>
  </w:style>
  <w:style w:type="paragraph" w:customStyle="1" w:styleId="aff3">
    <w:name w:val="Заголовок статьи"/>
    <w:basedOn w:val="a1"/>
    <w:next w:val="a1"/>
    <w:rsid w:val="00346839"/>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character" w:customStyle="1" w:styleId="aff4">
    <w:name w:val="Символ сноски"/>
    <w:rsid w:val="00346839"/>
    <w:rPr>
      <w:vertAlign w:val="superscript"/>
    </w:rPr>
  </w:style>
  <w:style w:type="paragraph" w:customStyle="1" w:styleId="aff5">
    <w:name w:val="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28">
    <w:name w:val="Знак2"/>
    <w:basedOn w:val="a1"/>
    <w:rsid w:val="00346839"/>
    <w:pPr>
      <w:spacing w:after="160" w:line="240" w:lineRule="exact"/>
    </w:pPr>
    <w:rPr>
      <w:rFonts w:ascii="Verdana" w:eastAsia="Times New Roman" w:hAnsi="Verdana" w:cs="Verdana"/>
      <w:sz w:val="20"/>
      <w:szCs w:val="20"/>
      <w:lang w:val="en-US" w:eastAsia="en-US"/>
    </w:rPr>
  </w:style>
  <w:style w:type="paragraph" w:customStyle="1" w:styleId="18">
    <w:name w:val="Знак1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19">
    <w:name w:val="Основной текст с отступом1"/>
    <w:basedOn w:val="a1"/>
    <w:rsid w:val="00346839"/>
    <w:pPr>
      <w:spacing w:after="0" w:line="240" w:lineRule="auto"/>
      <w:jc w:val="both"/>
    </w:pPr>
    <w:rPr>
      <w:rFonts w:ascii="Times New Roman" w:eastAsia="Times New Roman" w:hAnsi="Times New Roman" w:cs="Times New Roman"/>
      <w:sz w:val="28"/>
      <w:szCs w:val="28"/>
    </w:rPr>
  </w:style>
  <w:style w:type="paragraph" w:customStyle="1" w:styleId="29">
    <w:name w:val="Стиль2"/>
    <w:basedOn w:val="2a"/>
    <w:rsid w:val="00346839"/>
    <w:pPr>
      <w:keepNext/>
      <w:keepLines/>
      <w:widowControl w:val="0"/>
      <w:suppressLineNumbers/>
      <w:tabs>
        <w:tab w:val="clear" w:pos="3190"/>
        <w:tab w:val="num" w:pos="576"/>
      </w:tabs>
      <w:suppressAutoHyphens/>
      <w:spacing w:after="60"/>
      <w:ind w:left="576" w:hanging="576"/>
    </w:pPr>
    <w:rPr>
      <w:b/>
      <w:szCs w:val="20"/>
    </w:rPr>
  </w:style>
  <w:style w:type="paragraph" w:styleId="2a">
    <w:name w:val="List Number 2"/>
    <w:basedOn w:val="a1"/>
    <w:rsid w:val="00346839"/>
    <w:pPr>
      <w:tabs>
        <w:tab w:val="num" w:pos="3190"/>
      </w:tabs>
      <w:spacing w:after="0" w:line="240" w:lineRule="auto"/>
      <w:ind w:left="3190" w:hanging="360"/>
      <w:jc w:val="both"/>
    </w:pPr>
    <w:rPr>
      <w:rFonts w:ascii="Times New Roman" w:eastAsia="Times New Roman" w:hAnsi="Times New Roman" w:cs="Times New Roman"/>
      <w:sz w:val="24"/>
      <w:szCs w:val="24"/>
    </w:rPr>
  </w:style>
  <w:style w:type="paragraph" w:customStyle="1" w:styleId="36">
    <w:name w:val="Стиль3 Знак"/>
    <w:basedOn w:val="21"/>
    <w:rsid w:val="00346839"/>
    <w:pPr>
      <w:widowControl w:val="0"/>
      <w:tabs>
        <w:tab w:val="num" w:pos="360"/>
      </w:tabs>
      <w:adjustRightInd w:val="0"/>
      <w:spacing w:after="0" w:line="240" w:lineRule="auto"/>
      <w:jc w:val="both"/>
      <w:textAlignment w:val="baseline"/>
    </w:pPr>
    <w:rPr>
      <w:rFonts w:eastAsia="Times New Roman"/>
      <w:sz w:val="24"/>
      <w:szCs w:val="20"/>
      <w:lang w:eastAsia="ru-RU"/>
    </w:rPr>
  </w:style>
  <w:style w:type="paragraph" w:customStyle="1" w:styleId="ConsNormal">
    <w:name w:val="ConsNormal"/>
    <w:link w:val="ConsNormal0"/>
    <w:rsid w:val="0034683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rPr>
  </w:style>
  <w:style w:type="paragraph" w:styleId="2b">
    <w:name w:val="toc 2"/>
    <w:basedOn w:val="a1"/>
    <w:next w:val="a1"/>
    <w:autoRedefine/>
    <w:rsid w:val="00346839"/>
    <w:pPr>
      <w:tabs>
        <w:tab w:val="left" w:pos="720"/>
        <w:tab w:val="right" w:leader="dot" w:pos="9720"/>
      </w:tabs>
      <w:spacing w:after="0" w:line="240" w:lineRule="auto"/>
      <w:ind w:left="240"/>
    </w:pPr>
    <w:rPr>
      <w:rFonts w:ascii="Times New Roman" w:eastAsia="Times New Roman" w:hAnsi="Times New Roman" w:cs="Times New Roman"/>
      <w:smallCaps/>
      <w:noProof/>
      <w:sz w:val="20"/>
      <w:szCs w:val="20"/>
    </w:rPr>
  </w:style>
  <w:style w:type="paragraph" w:styleId="2c">
    <w:name w:val="List Bullet 2"/>
    <w:basedOn w:val="a1"/>
    <w:autoRedefine/>
    <w:rsid w:val="00346839"/>
    <w:pPr>
      <w:tabs>
        <w:tab w:val="num" w:pos="643"/>
      </w:tabs>
      <w:spacing w:after="60" w:line="240" w:lineRule="auto"/>
      <w:ind w:left="643" w:hanging="360"/>
      <w:jc w:val="both"/>
    </w:pPr>
    <w:rPr>
      <w:rFonts w:ascii="Times New Roman" w:eastAsia="Times New Roman" w:hAnsi="Times New Roman" w:cs="Times New Roman"/>
      <w:sz w:val="24"/>
      <w:szCs w:val="20"/>
    </w:rPr>
  </w:style>
  <w:style w:type="paragraph" w:styleId="1a">
    <w:name w:val="toc 1"/>
    <w:basedOn w:val="a1"/>
    <w:next w:val="a1"/>
    <w:autoRedefine/>
    <w:rsid w:val="00346839"/>
    <w:pPr>
      <w:keepNext/>
      <w:keepLines/>
      <w:widowControl w:val="0"/>
      <w:suppressLineNumbers/>
      <w:tabs>
        <w:tab w:val="right" w:leader="dot" w:pos="9720"/>
      </w:tabs>
      <w:suppressAutoHyphens/>
      <w:spacing w:before="120" w:after="120" w:line="240" w:lineRule="auto"/>
      <w:jc w:val="both"/>
    </w:pPr>
    <w:rPr>
      <w:rFonts w:ascii="Times New Roman" w:eastAsia="Times New Roman" w:hAnsi="Times New Roman" w:cs="Times New Roman"/>
      <w:bCs/>
      <w:caps/>
      <w:sz w:val="24"/>
      <w:szCs w:val="24"/>
    </w:rPr>
  </w:style>
  <w:style w:type="paragraph" w:styleId="37">
    <w:name w:val="toc 3"/>
    <w:basedOn w:val="a1"/>
    <w:next w:val="a1"/>
    <w:autoRedefine/>
    <w:rsid w:val="00346839"/>
    <w:pPr>
      <w:tabs>
        <w:tab w:val="left" w:pos="1200"/>
        <w:tab w:val="right" w:leader="dot" w:pos="9720"/>
      </w:tabs>
      <w:spacing w:after="0" w:line="240" w:lineRule="auto"/>
      <w:ind w:left="480"/>
    </w:pPr>
    <w:rPr>
      <w:rFonts w:ascii="Times New Roman" w:eastAsia="Times New Roman" w:hAnsi="Times New Roman" w:cs="Times New Roman"/>
      <w:i/>
      <w:iCs/>
      <w:sz w:val="20"/>
      <w:szCs w:val="20"/>
    </w:rPr>
  </w:style>
  <w:style w:type="paragraph" w:styleId="42">
    <w:name w:val="toc 4"/>
    <w:basedOn w:val="a1"/>
    <w:next w:val="a1"/>
    <w:autoRedefine/>
    <w:rsid w:val="00346839"/>
    <w:pPr>
      <w:spacing w:after="0" w:line="240" w:lineRule="auto"/>
      <w:ind w:left="720"/>
      <w:jc w:val="both"/>
    </w:pPr>
    <w:rPr>
      <w:rFonts w:ascii="Times New Roman" w:eastAsia="Times New Roman" w:hAnsi="Times New Roman" w:cs="Times New Roman"/>
      <w:sz w:val="18"/>
      <w:szCs w:val="18"/>
    </w:rPr>
  </w:style>
  <w:style w:type="paragraph" w:styleId="51">
    <w:name w:val="toc 5"/>
    <w:basedOn w:val="a1"/>
    <w:next w:val="a1"/>
    <w:autoRedefine/>
    <w:rsid w:val="00346839"/>
    <w:pPr>
      <w:spacing w:after="0" w:line="240" w:lineRule="auto"/>
      <w:ind w:left="960"/>
      <w:jc w:val="both"/>
    </w:pPr>
    <w:rPr>
      <w:rFonts w:ascii="Times New Roman" w:eastAsia="Times New Roman" w:hAnsi="Times New Roman" w:cs="Times New Roman"/>
      <w:sz w:val="18"/>
      <w:szCs w:val="18"/>
    </w:rPr>
  </w:style>
  <w:style w:type="paragraph" w:styleId="61">
    <w:name w:val="toc 6"/>
    <w:basedOn w:val="a1"/>
    <w:next w:val="a1"/>
    <w:autoRedefine/>
    <w:rsid w:val="00346839"/>
    <w:pPr>
      <w:spacing w:after="0" w:line="240" w:lineRule="auto"/>
      <w:ind w:left="1200"/>
      <w:jc w:val="both"/>
    </w:pPr>
    <w:rPr>
      <w:rFonts w:ascii="Times New Roman" w:eastAsia="Times New Roman" w:hAnsi="Times New Roman" w:cs="Times New Roman"/>
      <w:sz w:val="18"/>
      <w:szCs w:val="18"/>
    </w:rPr>
  </w:style>
  <w:style w:type="paragraph" w:styleId="71">
    <w:name w:val="toc 7"/>
    <w:basedOn w:val="a1"/>
    <w:next w:val="a1"/>
    <w:autoRedefine/>
    <w:rsid w:val="00346839"/>
    <w:pPr>
      <w:spacing w:after="0" w:line="240" w:lineRule="auto"/>
      <w:ind w:left="1440"/>
      <w:jc w:val="both"/>
    </w:pPr>
    <w:rPr>
      <w:rFonts w:ascii="Times New Roman" w:eastAsia="Times New Roman" w:hAnsi="Times New Roman" w:cs="Times New Roman"/>
      <w:sz w:val="18"/>
      <w:szCs w:val="18"/>
    </w:rPr>
  </w:style>
  <w:style w:type="paragraph" w:styleId="81">
    <w:name w:val="toc 8"/>
    <w:basedOn w:val="a1"/>
    <w:next w:val="a1"/>
    <w:autoRedefine/>
    <w:rsid w:val="00346839"/>
    <w:pPr>
      <w:spacing w:after="0" w:line="240" w:lineRule="auto"/>
      <w:ind w:left="1680"/>
      <w:jc w:val="both"/>
    </w:pPr>
    <w:rPr>
      <w:rFonts w:ascii="Times New Roman" w:eastAsia="Times New Roman" w:hAnsi="Times New Roman" w:cs="Times New Roman"/>
      <w:sz w:val="18"/>
      <w:szCs w:val="18"/>
    </w:rPr>
  </w:style>
  <w:style w:type="paragraph" w:styleId="91">
    <w:name w:val="toc 9"/>
    <w:basedOn w:val="a1"/>
    <w:next w:val="a1"/>
    <w:autoRedefine/>
    <w:rsid w:val="00346839"/>
    <w:pPr>
      <w:spacing w:after="0" w:line="240" w:lineRule="auto"/>
      <w:ind w:left="1920"/>
      <w:jc w:val="both"/>
    </w:pPr>
    <w:rPr>
      <w:rFonts w:ascii="Times New Roman" w:eastAsia="Times New Roman" w:hAnsi="Times New Roman" w:cs="Times New Roman"/>
      <w:sz w:val="18"/>
      <w:szCs w:val="18"/>
    </w:rPr>
  </w:style>
  <w:style w:type="paragraph" w:styleId="aff6">
    <w:name w:val="Plain Text"/>
    <w:basedOn w:val="a1"/>
    <w:link w:val="aff7"/>
    <w:rsid w:val="00346839"/>
    <w:pPr>
      <w:spacing w:after="0" w:line="240" w:lineRule="auto"/>
      <w:jc w:val="both"/>
    </w:pPr>
    <w:rPr>
      <w:rFonts w:ascii="Courier New" w:eastAsia="Times New Roman" w:hAnsi="Courier New" w:cs="Courier New"/>
      <w:sz w:val="20"/>
      <w:szCs w:val="20"/>
    </w:rPr>
  </w:style>
  <w:style w:type="character" w:customStyle="1" w:styleId="aff7">
    <w:name w:val="Текст Знак"/>
    <w:basedOn w:val="a2"/>
    <w:link w:val="aff6"/>
    <w:rsid w:val="00346839"/>
    <w:rPr>
      <w:rFonts w:ascii="Courier New" w:eastAsia="Times New Roman" w:hAnsi="Courier New" w:cs="Courier New"/>
      <w:sz w:val="20"/>
      <w:szCs w:val="20"/>
    </w:rPr>
  </w:style>
  <w:style w:type="paragraph" w:styleId="38">
    <w:name w:val="List Bullet 3"/>
    <w:basedOn w:val="a1"/>
    <w:autoRedefine/>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3">
    <w:name w:val="List Bullet 4"/>
    <w:basedOn w:val="a1"/>
    <w:autoRedefine/>
    <w:rsid w:val="00346839"/>
    <w:pPr>
      <w:tabs>
        <w:tab w:val="num" w:pos="360"/>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2">
    <w:name w:val="List Bullet 5"/>
    <w:basedOn w:val="a1"/>
    <w:autoRedefine/>
    <w:rsid w:val="00346839"/>
    <w:pPr>
      <w:tabs>
        <w:tab w:val="num" w:pos="360"/>
        <w:tab w:val="num" w:pos="1492"/>
      </w:tabs>
      <w:spacing w:after="60" w:line="240" w:lineRule="auto"/>
      <w:ind w:left="1492" w:hanging="360"/>
      <w:jc w:val="both"/>
    </w:pPr>
    <w:rPr>
      <w:rFonts w:ascii="Times New Roman" w:eastAsia="Times New Roman" w:hAnsi="Times New Roman" w:cs="Times New Roman"/>
      <w:sz w:val="24"/>
      <w:szCs w:val="20"/>
    </w:rPr>
  </w:style>
  <w:style w:type="paragraph" w:styleId="aff8">
    <w:name w:val="List Number"/>
    <w:basedOn w:val="a1"/>
    <w:rsid w:val="00346839"/>
    <w:pPr>
      <w:tabs>
        <w:tab w:val="num" w:pos="360"/>
      </w:tabs>
      <w:spacing w:after="60" w:line="240" w:lineRule="auto"/>
      <w:ind w:left="360" w:hanging="360"/>
      <w:jc w:val="both"/>
    </w:pPr>
    <w:rPr>
      <w:rFonts w:ascii="Times New Roman" w:eastAsia="Times New Roman" w:hAnsi="Times New Roman" w:cs="Times New Roman"/>
      <w:sz w:val="24"/>
      <w:szCs w:val="20"/>
    </w:rPr>
  </w:style>
  <w:style w:type="paragraph" w:styleId="39">
    <w:name w:val="List Number 3"/>
    <w:basedOn w:val="a1"/>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4">
    <w:name w:val="List Number 4"/>
    <w:basedOn w:val="a1"/>
    <w:rsid w:val="00346839"/>
    <w:pPr>
      <w:tabs>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3">
    <w:name w:val="List Number 5"/>
    <w:basedOn w:val="a1"/>
    <w:rsid w:val="00346839"/>
    <w:pPr>
      <w:tabs>
        <w:tab w:val="num" w:pos="1492"/>
      </w:tabs>
      <w:spacing w:after="60" w:line="240" w:lineRule="auto"/>
      <w:ind w:left="1492" w:hanging="360"/>
      <w:jc w:val="both"/>
    </w:pPr>
    <w:rPr>
      <w:rFonts w:ascii="Times New Roman" w:eastAsia="Times New Roman" w:hAnsi="Times New Roman" w:cs="Times New Roman"/>
      <w:sz w:val="24"/>
      <w:szCs w:val="20"/>
    </w:rPr>
  </w:style>
  <w:style w:type="paragraph" w:customStyle="1" w:styleId="aff9">
    <w:name w:val="Раздел"/>
    <w:basedOn w:val="a1"/>
    <w:semiHidden/>
    <w:rsid w:val="00346839"/>
    <w:pPr>
      <w:tabs>
        <w:tab w:val="num" w:pos="1440"/>
      </w:tabs>
      <w:spacing w:before="120" w:after="120" w:line="240" w:lineRule="auto"/>
      <w:ind w:left="720" w:hanging="720"/>
      <w:jc w:val="center"/>
    </w:pPr>
    <w:rPr>
      <w:rFonts w:ascii="Arial Narrow" w:eastAsia="Times New Roman" w:hAnsi="Arial Narrow" w:cs="Times New Roman"/>
      <w:b/>
      <w:sz w:val="28"/>
      <w:szCs w:val="20"/>
    </w:rPr>
  </w:style>
  <w:style w:type="paragraph" w:customStyle="1" w:styleId="3a">
    <w:name w:val="Раздел 3"/>
    <w:basedOn w:val="a1"/>
    <w:semiHidden/>
    <w:rsid w:val="00346839"/>
    <w:pPr>
      <w:tabs>
        <w:tab w:val="num" w:pos="360"/>
      </w:tabs>
      <w:spacing w:before="120" w:after="120" w:line="240" w:lineRule="auto"/>
      <w:ind w:left="360" w:hanging="360"/>
      <w:jc w:val="center"/>
    </w:pPr>
    <w:rPr>
      <w:rFonts w:ascii="Times New Roman" w:eastAsia="Times New Roman" w:hAnsi="Times New Roman" w:cs="Times New Roman"/>
      <w:b/>
      <w:sz w:val="24"/>
      <w:szCs w:val="20"/>
    </w:rPr>
  </w:style>
  <w:style w:type="paragraph" w:customStyle="1" w:styleId="affa">
    <w:name w:val="Условия контракта"/>
    <w:basedOn w:val="a1"/>
    <w:semiHidden/>
    <w:rsid w:val="00346839"/>
    <w:pPr>
      <w:tabs>
        <w:tab w:val="num" w:pos="567"/>
      </w:tabs>
      <w:spacing w:before="240" w:after="120" w:line="240" w:lineRule="auto"/>
      <w:ind w:left="567" w:hanging="567"/>
      <w:jc w:val="both"/>
    </w:pPr>
    <w:rPr>
      <w:rFonts w:ascii="Times New Roman" w:eastAsia="Times New Roman" w:hAnsi="Times New Roman" w:cs="Times New Roman"/>
      <w:b/>
      <w:sz w:val="24"/>
      <w:szCs w:val="20"/>
    </w:rPr>
  </w:style>
  <w:style w:type="paragraph" w:customStyle="1" w:styleId="Instruction">
    <w:name w:val="Instruction"/>
    <w:basedOn w:val="26"/>
    <w:semiHidden/>
    <w:rsid w:val="00346839"/>
    <w:pPr>
      <w:tabs>
        <w:tab w:val="num" w:pos="360"/>
        <w:tab w:val="num" w:pos="567"/>
      </w:tabs>
      <w:spacing w:before="180" w:after="60"/>
      <w:ind w:left="567" w:hanging="567"/>
      <w:jc w:val="both"/>
    </w:pPr>
  </w:style>
  <w:style w:type="paragraph" w:customStyle="1" w:styleId="3b">
    <w:name w:val="Стиль3"/>
    <w:basedOn w:val="21"/>
    <w:rsid w:val="00346839"/>
    <w:pPr>
      <w:widowControl w:val="0"/>
      <w:tabs>
        <w:tab w:val="num" w:pos="1307"/>
      </w:tabs>
      <w:adjustRightInd w:val="0"/>
      <w:spacing w:after="0" w:line="240" w:lineRule="auto"/>
      <w:ind w:left="1080"/>
      <w:jc w:val="both"/>
      <w:textAlignment w:val="baseline"/>
    </w:pPr>
    <w:rPr>
      <w:rFonts w:eastAsia="Times New Roman"/>
      <w:sz w:val="24"/>
      <w:szCs w:val="20"/>
      <w:lang w:eastAsia="ru-RU"/>
    </w:rPr>
  </w:style>
  <w:style w:type="paragraph" w:customStyle="1" w:styleId="2-11">
    <w:name w:val="содержание2-11"/>
    <w:basedOn w:val="a1"/>
    <w:rsid w:val="00346839"/>
    <w:pPr>
      <w:spacing w:after="60" w:line="240" w:lineRule="auto"/>
      <w:jc w:val="both"/>
    </w:pPr>
    <w:rPr>
      <w:rFonts w:ascii="Times New Roman" w:eastAsia="Times New Roman" w:hAnsi="Times New Roman" w:cs="Times New Roman"/>
      <w:sz w:val="24"/>
      <w:szCs w:val="24"/>
    </w:rPr>
  </w:style>
  <w:style w:type="paragraph" w:styleId="affb">
    <w:name w:val="List Bullet"/>
    <w:basedOn w:val="a1"/>
    <w:autoRedefine/>
    <w:rsid w:val="00346839"/>
    <w:pPr>
      <w:widowControl w:val="0"/>
      <w:spacing w:after="60" w:line="240" w:lineRule="auto"/>
      <w:jc w:val="both"/>
    </w:pPr>
    <w:rPr>
      <w:rFonts w:ascii="Times New Roman" w:eastAsia="Times New Roman" w:hAnsi="Times New Roman" w:cs="Times New Roman"/>
      <w:sz w:val="24"/>
      <w:szCs w:val="24"/>
    </w:rPr>
  </w:style>
  <w:style w:type="paragraph" w:customStyle="1" w:styleId="2d">
    <w:name w:val="Заголовок 2 со списком"/>
    <w:basedOn w:val="2"/>
    <w:next w:val="a1"/>
    <w:link w:val="2e"/>
    <w:rsid w:val="00346839"/>
    <w:pPr>
      <w:widowControl/>
      <w:numPr>
        <w:ilvl w:val="0"/>
        <w:numId w:val="0"/>
      </w:numPr>
      <w:tabs>
        <w:tab w:val="num" w:pos="360"/>
      </w:tabs>
      <w:autoSpaceDE/>
      <w:spacing w:line="360" w:lineRule="auto"/>
      <w:ind w:left="360" w:hanging="360"/>
      <w:jc w:val="center"/>
    </w:pPr>
    <w:rPr>
      <w:rFonts w:eastAsia="Arial Unicode MS"/>
      <w:b w:val="0"/>
      <w:sz w:val="24"/>
      <w:szCs w:val="24"/>
    </w:rPr>
  </w:style>
  <w:style w:type="character" w:customStyle="1" w:styleId="2e">
    <w:name w:val="Заголовок 2 со списком Знак"/>
    <w:link w:val="2d"/>
    <w:rsid w:val="00346839"/>
    <w:rPr>
      <w:rFonts w:ascii="Times New Roman" w:eastAsia="Arial Unicode MS" w:hAnsi="Times New Roman" w:cs="Times New Roman"/>
      <w:bCs/>
      <w:sz w:val="24"/>
      <w:szCs w:val="24"/>
    </w:rPr>
  </w:style>
  <w:style w:type="paragraph" w:customStyle="1" w:styleId="3c">
    <w:name w:val="Заголовок 3 со списком"/>
    <w:basedOn w:val="30"/>
    <w:link w:val="3d"/>
    <w:rsid w:val="00346839"/>
    <w:pPr>
      <w:keepLines w:val="0"/>
      <w:tabs>
        <w:tab w:val="num" w:pos="1080"/>
      </w:tabs>
      <w:spacing w:before="240" w:after="60"/>
      <w:ind w:left="1080" w:hanging="360"/>
      <w:jc w:val="both"/>
    </w:pPr>
    <w:rPr>
      <w:rFonts w:ascii="Arial" w:hAnsi="Arial"/>
      <w:b/>
      <w:bCs/>
      <w:color w:val="auto"/>
      <w:szCs w:val="26"/>
    </w:rPr>
  </w:style>
  <w:style w:type="character" w:customStyle="1" w:styleId="3d">
    <w:name w:val="Заголовок 3 со списком Знак"/>
    <w:link w:val="3c"/>
    <w:rsid w:val="00346839"/>
    <w:rPr>
      <w:rFonts w:ascii="Arial" w:eastAsia="Times New Roman" w:hAnsi="Arial" w:cs="Times New Roman"/>
      <w:b/>
      <w:bCs/>
      <w:sz w:val="24"/>
      <w:szCs w:val="26"/>
    </w:rPr>
  </w:style>
  <w:style w:type="paragraph" w:customStyle="1" w:styleId="affc">
    <w:name w:val="текст таблицы"/>
    <w:basedOn w:val="a1"/>
    <w:rsid w:val="00346839"/>
    <w:pPr>
      <w:spacing w:before="120" w:after="0" w:line="240" w:lineRule="auto"/>
      <w:ind w:right="-102"/>
      <w:jc w:val="both"/>
    </w:pPr>
    <w:rPr>
      <w:rFonts w:ascii="Times New Roman" w:eastAsia="Times New Roman" w:hAnsi="Times New Roman" w:cs="Times New Roman"/>
      <w:sz w:val="24"/>
      <w:szCs w:val="24"/>
    </w:rPr>
  </w:style>
  <w:style w:type="paragraph" w:customStyle="1" w:styleId="affd">
    <w:name w:val="ТЛ_Заказчик"/>
    <w:basedOn w:val="a1"/>
    <w:link w:val="affe"/>
    <w:qFormat/>
    <w:rsid w:val="00346839"/>
    <w:pPr>
      <w:spacing w:after="0" w:line="240" w:lineRule="auto"/>
      <w:jc w:val="center"/>
    </w:pPr>
    <w:rPr>
      <w:rFonts w:ascii="Times New Roman" w:eastAsia="Times New Roman" w:hAnsi="Times New Roman" w:cs="Times New Roman"/>
      <w:sz w:val="28"/>
      <w:szCs w:val="28"/>
    </w:rPr>
  </w:style>
  <w:style w:type="character" w:customStyle="1" w:styleId="affe">
    <w:name w:val="ТЛ_Заказчик Знак"/>
    <w:link w:val="affd"/>
    <w:rsid w:val="00346839"/>
    <w:rPr>
      <w:rFonts w:ascii="Times New Roman" w:eastAsia="Times New Roman" w:hAnsi="Times New Roman" w:cs="Times New Roman"/>
      <w:sz w:val="28"/>
      <w:szCs w:val="28"/>
    </w:rPr>
  </w:style>
  <w:style w:type="paragraph" w:customStyle="1" w:styleId="afff">
    <w:name w:val="ТЛ_Утверждаю"/>
    <w:basedOn w:val="a1"/>
    <w:link w:val="afff0"/>
    <w:qFormat/>
    <w:rsid w:val="00346839"/>
    <w:pPr>
      <w:spacing w:after="0" w:line="240" w:lineRule="auto"/>
      <w:ind w:left="4860"/>
      <w:jc w:val="center"/>
    </w:pPr>
    <w:rPr>
      <w:rFonts w:ascii="Times New Roman" w:eastAsia="Times New Roman" w:hAnsi="Times New Roman" w:cs="Times New Roman"/>
      <w:sz w:val="28"/>
      <w:szCs w:val="28"/>
    </w:rPr>
  </w:style>
  <w:style w:type="character" w:customStyle="1" w:styleId="afff0">
    <w:name w:val="ТЛ_Утверждаю Знак"/>
    <w:link w:val="afff"/>
    <w:rsid w:val="00346839"/>
    <w:rPr>
      <w:rFonts w:ascii="Times New Roman" w:eastAsia="Times New Roman" w:hAnsi="Times New Roman" w:cs="Times New Roman"/>
      <w:sz w:val="28"/>
      <w:szCs w:val="28"/>
    </w:rPr>
  </w:style>
  <w:style w:type="paragraph" w:customStyle="1" w:styleId="afff1">
    <w:name w:val="ТЛ_Название"/>
    <w:basedOn w:val="a1"/>
    <w:link w:val="afff2"/>
    <w:qFormat/>
    <w:rsid w:val="00346839"/>
    <w:pPr>
      <w:spacing w:after="0" w:line="240" w:lineRule="auto"/>
      <w:jc w:val="center"/>
    </w:pPr>
    <w:rPr>
      <w:rFonts w:ascii="Times New Roman" w:eastAsia="Times New Roman" w:hAnsi="Times New Roman" w:cs="Times New Roman"/>
      <w:b/>
      <w:sz w:val="28"/>
      <w:szCs w:val="28"/>
    </w:rPr>
  </w:style>
  <w:style w:type="character" w:customStyle="1" w:styleId="afff2">
    <w:name w:val="ТЛ_Название Знак"/>
    <w:link w:val="afff1"/>
    <w:rsid w:val="00346839"/>
    <w:rPr>
      <w:rFonts w:ascii="Times New Roman" w:eastAsia="Times New Roman" w:hAnsi="Times New Roman" w:cs="Times New Roman"/>
      <w:b/>
      <w:sz w:val="28"/>
      <w:szCs w:val="28"/>
    </w:rPr>
  </w:style>
  <w:style w:type="paragraph" w:customStyle="1" w:styleId="afff3">
    <w:name w:val="ТЛ_Город и Дата"/>
    <w:basedOn w:val="a1"/>
    <w:link w:val="afff4"/>
    <w:qFormat/>
    <w:rsid w:val="00346839"/>
    <w:pPr>
      <w:spacing w:after="0" w:line="240" w:lineRule="auto"/>
      <w:jc w:val="center"/>
    </w:pPr>
    <w:rPr>
      <w:rFonts w:ascii="Times New Roman" w:eastAsia="Times New Roman" w:hAnsi="Times New Roman" w:cs="Times New Roman"/>
      <w:sz w:val="28"/>
      <w:szCs w:val="28"/>
    </w:rPr>
  </w:style>
  <w:style w:type="character" w:customStyle="1" w:styleId="afff4">
    <w:name w:val="ТЛ_Город и Дата Знак"/>
    <w:link w:val="afff3"/>
    <w:rsid w:val="00346839"/>
    <w:rPr>
      <w:rFonts w:ascii="Times New Roman" w:eastAsia="Times New Roman" w:hAnsi="Times New Roman" w:cs="Times New Roman"/>
      <w:sz w:val="28"/>
      <w:szCs w:val="28"/>
    </w:rPr>
  </w:style>
  <w:style w:type="paragraph" w:customStyle="1" w:styleId="afff5">
    <w:name w:val="АД_Наименование Разделов"/>
    <w:basedOn w:val="10"/>
    <w:link w:val="afff6"/>
    <w:qFormat/>
    <w:rsid w:val="00346839"/>
    <w:rPr>
      <w:sz w:val="28"/>
    </w:rPr>
  </w:style>
  <w:style w:type="character" w:customStyle="1" w:styleId="afff6">
    <w:name w:val="АД_Наименование Разделов Знак"/>
    <w:link w:val="afff5"/>
    <w:rsid w:val="00346839"/>
    <w:rPr>
      <w:rFonts w:ascii="Times New Roman" w:eastAsia="Times New Roman" w:hAnsi="Times New Roman" w:cs="Times New Roman"/>
      <w:b/>
      <w:kern w:val="28"/>
      <w:sz w:val="28"/>
      <w:szCs w:val="20"/>
    </w:rPr>
  </w:style>
  <w:style w:type="paragraph" w:customStyle="1" w:styleId="afff7">
    <w:name w:val="АД_Наименование главы с нумерацией"/>
    <w:basedOn w:val="2d"/>
    <w:link w:val="afff8"/>
    <w:qFormat/>
    <w:rsid w:val="00346839"/>
    <w:rPr>
      <w:b/>
    </w:rPr>
  </w:style>
  <w:style w:type="character" w:customStyle="1" w:styleId="afff8">
    <w:name w:val="АД_Глава Знак"/>
    <w:link w:val="afff7"/>
    <w:rsid w:val="00346839"/>
    <w:rPr>
      <w:rFonts w:ascii="Times New Roman" w:eastAsia="Arial Unicode MS" w:hAnsi="Times New Roman" w:cs="Times New Roman"/>
      <w:b/>
      <w:bCs/>
      <w:sz w:val="24"/>
      <w:szCs w:val="24"/>
    </w:rPr>
  </w:style>
  <w:style w:type="paragraph" w:customStyle="1" w:styleId="afff9">
    <w:name w:val="АД_Наименование главы без нумерации"/>
    <w:basedOn w:val="2"/>
    <w:link w:val="afffa"/>
    <w:qFormat/>
    <w:rsid w:val="00346839"/>
    <w:pPr>
      <w:widowControl/>
      <w:numPr>
        <w:ilvl w:val="0"/>
        <w:numId w:val="0"/>
      </w:numPr>
      <w:autoSpaceDE/>
      <w:jc w:val="center"/>
    </w:pPr>
    <w:rPr>
      <w:rFonts w:eastAsia="Arial Unicode MS"/>
      <w:sz w:val="24"/>
      <w:szCs w:val="24"/>
    </w:rPr>
  </w:style>
  <w:style w:type="character" w:customStyle="1" w:styleId="afffa">
    <w:name w:val="АД_Наименование главы без нумерации Знак"/>
    <w:link w:val="afff9"/>
    <w:rsid w:val="00346839"/>
    <w:rPr>
      <w:rFonts w:ascii="Times New Roman" w:eastAsia="Arial Unicode MS" w:hAnsi="Times New Roman" w:cs="Times New Roman"/>
      <w:b/>
      <w:bCs/>
      <w:sz w:val="24"/>
      <w:szCs w:val="24"/>
    </w:rPr>
  </w:style>
  <w:style w:type="paragraph" w:customStyle="1" w:styleId="afffb">
    <w:name w:val="АД_Нумерованный пункт"/>
    <w:basedOn w:val="3c"/>
    <w:link w:val="afffc"/>
    <w:qFormat/>
    <w:rsid w:val="00346839"/>
    <w:pPr>
      <w:tabs>
        <w:tab w:val="num" w:pos="720"/>
      </w:tabs>
      <w:ind w:left="720" w:hanging="720"/>
    </w:pPr>
    <w:rPr>
      <w:rFonts w:ascii="Times New Roman" w:hAnsi="Times New Roman"/>
    </w:rPr>
  </w:style>
  <w:style w:type="character" w:customStyle="1" w:styleId="afffc">
    <w:name w:val="АД_Нумерованный пункт Знак"/>
    <w:basedOn w:val="3d"/>
    <w:link w:val="afffb"/>
    <w:rsid w:val="00346839"/>
    <w:rPr>
      <w:rFonts w:ascii="Times New Roman" w:eastAsia="Times New Roman" w:hAnsi="Times New Roman" w:cs="Times New Roman"/>
      <w:b/>
      <w:bCs/>
      <w:sz w:val="24"/>
      <w:szCs w:val="26"/>
    </w:rPr>
  </w:style>
  <w:style w:type="paragraph" w:customStyle="1" w:styleId="afffd">
    <w:name w:val="АД_Нумерованный подпункт"/>
    <w:basedOn w:val="a1"/>
    <w:link w:val="afffe"/>
    <w:qFormat/>
    <w:rsid w:val="00346839"/>
    <w:pPr>
      <w:tabs>
        <w:tab w:val="left" w:pos="720"/>
        <w:tab w:val="num" w:pos="2160"/>
      </w:tabs>
      <w:spacing w:after="0" w:line="240" w:lineRule="auto"/>
      <w:ind w:left="720" w:hanging="720"/>
      <w:jc w:val="both"/>
    </w:pPr>
    <w:rPr>
      <w:rFonts w:ascii="Times New Roman" w:eastAsia="Times New Roman" w:hAnsi="Times New Roman" w:cs="Times New Roman"/>
      <w:sz w:val="24"/>
      <w:szCs w:val="24"/>
    </w:rPr>
  </w:style>
  <w:style w:type="character" w:customStyle="1" w:styleId="afffe">
    <w:name w:val="АД_Нумерованный подпункт Знак"/>
    <w:link w:val="afffd"/>
    <w:rsid w:val="00346839"/>
    <w:rPr>
      <w:rFonts w:ascii="Times New Roman" w:eastAsia="Times New Roman" w:hAnsi="Times New Roman" w:cs="Times New Roman"/>
      <w:sz w:val="24"/>
      <w:szCs w:val="24"/>
    </w:rPr>
  </w:style>
  <w:style w:type="paragraph" w:customStyle="1" w:styleId="affff">
    <w:name w:val="АД_Основной текст"/>
    <w:basedOn w:val="a1"/>
    <w:link w:val="affff0"/>
    <w:qFormat/>
    <w:rsid w:val="00346839"/>
    <w:pPr>
      <w:spacing w:after="0" w:line="240" w:lineRule="auto"/>
      <w:ind w:firstLine="567"/>
      <w:jc w:val="both"/>
    </w:pPr>
    <w:rPr>
      <w:rFonts w:ascii="Times New Roman" w:eastAsia="Times New Roman" w:hAnsi="Times New Roman" w:cs="Times New Roman"/>
      <w:sz w:val="24"/>
      <w:szCs w:val="24"/>
    </w:rPr>
  </w:style>
  <w:style w:type="character" w:customStyle="1" w:styleId="affff0">
    <w:name w:val="АД_Основной текст Знак"/>
    <w:link w:val="affff"/>
    <w:rsid w:val="00346839"/>
    <w:rPr>
      <w:rFonts w:ascii="Times New Roman" w:eastAsia="Times New Roman" w:hAnsi="Times New Roman" w:cs="Times New Roman"/>
      <w:sz w:val="24"/>
      <w:szCs w:val="24"/>
    </w:rPr>
  </w:style>
  <w:style w:type="paragraph" w:customStyle="1" w:styleId="1b">
    <w:name w:val="Стиль АД_Список 1"/>
    <w:aliases w:val="2,3 + полужирный курсив"/>
    <w:basedOn w:val="a1"/>
    <w:rsid w:val="00346839"/>
    <w:pPr>
      <w:tabs>
        <w:tab w:val="left" w:pos="720"/>
        <w:tab w:val="num" w:pos="2160"/>
      </w:tabs>
      <w:spacing w:after="0" w:line="240" w:lineRule="auto"/>
      <w:ind w:left="2160" w:hanging="720"/>
      <w:jc w:val="both"/>
    </w:pPr>
    <w:rPr>
      <w:rFonts w:ascii="Times New Roman" w:eastAsia="Times New Roman" w:hAnsi="Times New Roman" w:cs="Times New Roman"/>
      <w:b/>
      <w:bCs/>
      <w:i/>
      <w:iCs/>
      <w:sz w:val="24"/>
      <w:szCs w:val="24"/>
    </w:rPr>
  </w:style>
  <w:style w:type="paragraph" w:customStyle="1" w:styleId="affff1">
    <w:name w:val="АД_Заголовки таблиц"/>
    <w:basedOn w:val="a1"/>
    <w:qFormat/>
    <w:rsid w:val="00346839"/>
    <w:pPr>
      <w:spacing w:after="0" w:line="240" w:lineRule="auto"/>
      <w:jc w:val="center"/>
    </w:pPr>
    <w:rPr>
      <w:rFonts w:ascii="Times New Roman" w:eastAsia="Times New Roman" w:hAnsi="Times New Roman" w:cs="Times New Roman"/>
      <w:b/>
      <w:bCs/>
      <w:sz w:val="24"/>
      <w:szCs w:val="24"/>
    </w:rPr>
  </w:style>
  <w:style w:type="paragraph" w:styleId="affff2">
    <w:name w:val="TOC Heading"/>
    <w:basedOn w:val="10"/>
    <w:next w:val="a1"/>
    <w:qFormat/>
    <w:rsid w:val="00346839"/>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fff3">
    <w:name w:val="АД_Основной текст по центру полужирный"/>
    <w:basedOn w:val="a1"/>
    <w:link w:val="affff4"/>
    <w:qFormat/>
    <w:rsid w:val="00346839"/>
    <w:pPr>
      <w:spacing w:after="0" w:line="240" w:lineRule="auto"/>
      <w:ind w:firstLine="567"/>
      <w:jc w:val="center"/>
    </w:pPr>
    <w:rPr>
      <w:rFonts w:ascii="Times New Roman" w:eastAsia="Times New Roman" w:hAnsi="Times New Roman" w:cs="Times New Roman"/>
      <w:b/>
      <w:sz w:val="24"/>
      <w:szCs w:val="24"/>
    </w:rPr>
  </w:style>
  <w:style w:type="character" w:customStyle="1" w:styleId="affff4">
    <w:name w:val="АД_Основной текст по центру полужирный Знак"/>
    <w:link w:val="affff3"/>
    <w:rsid w:val="00346839"/>
    <w:rPr>
      <w:rFonts w:ascii="Times New Roman" w:eastAsia="Times New Roman" w:hAnsi="Times New Roman" w:cs="Times New Roman"/>
      <w:b/>
      <w:sz w:val="24"/>
      <w:szCs w:val="24"/>
    </w:rPr>
  </w:style>
  <w:style w:type="paragraph" w:customStyle="1" w:styleId="3e">
    <w:name w:val="АД_Текст отступ 3"/>
    <w:aliases w:val="25"/>
    <w:basedOn w:val="a1"/>
    <w:link w:val="3f"/>
    <w:qFormat/>
    <w:rsid w:val="00346839"/>
    <w:pPr>
      <w:spacing w:after="0" w:line="240" w:lineRule="auto"/>
      <w:ind w:left="1418"/>
      <w:jc w:val="both"/>
    </w:pPr>
    <w:rPr>
      <w:rFonts w:ascii="Times New Roman" w:eastAsia="Times New Roman" w:hAnsi="Times New Roman" w:cs="Times New Roman"/>
      <w:sz w:val="24"/>
      <w:szCs w:val="24"/>
    </w:rPr>
  </w:style>
  <w:style w:type="character" w:customStyle="1" w:styleId="3f">
    <w:name w:val="АД_Текст отступ 3 Знак"/>
    <w:aliases w:val="25 Знак"/>
    <w:link w:val="3e"/>
    <w:rsid w:val="00346839"/>
    <w:rPr>
      <w:rFonts w:ascii="Times New Roman" w:eastAsia="Times New Roman" w:hAnsi="Times New Roman" w:cs="Times New Roman"/>
      <w:sz w:val="24"/>
      <w:szCs w:val="24"/>
    </w:rPr>
  </w:style>
  <w:style w:type="paragraph" w:customStyle="1" w:styleId="45">
    <w:name w:val="АД_Нумерованный подпункт 4 уровня"/>
    <w:basedOn w:val="afffd"/>
    <w:link w:val="46"/>
    <w:qFormat/>
    <w:rsid w:val="00346839"/>
    <w:pPr>
      <w:tabs>
        <w:tab w:val="clear" w:pos="720"/>
        <w:tab w:val="clear" w:pos="2160"/>
        <w:tab w:val="num" w:pos="993"/>
      </w:tabs>
      <w:ind w:left="993" w:hanging="993"/>
    </w:pPr>
  </w:style>
  <w:style w:type="character" w:customStyle="1" w:styleId="46">
    <w:name w:val="АД_Нумерованный подпункт 4 уровня Знак"/>
    <w:basedOn w:val="afffe"/>
    <w:link w:val="45"/>
    <w:rsid w:val="00346839"/>
    <w:rPr>
      <w:rFonts w:ascii="Times New Roman" w:eastAsia="Times New Roman" w:hAnsi="Times New Roman" w:cs="Times New Roman"/>
      <w:sz w:val="24"/>
      <w:szCs w:val="24"/>
    </w:rPr>
  </w:style>
  <w:style w:type="paragraph" w:customStyle="1" w:styleId="affff5">
    <w:name w:val="АД_Список абв"/>
    <w:basedOn w:val="a1"/>
    <w:rsid w:val="00346839"/>
    <w:pPr>
      <w:spacing w:after="0" w:line="240" w:lineRule="auto"/>
      <w:ind w:left="1429" w:hanging="360"/>
      <w:jc w:val="both"/>
    </w:pPr>
    <w:rPr>
      <w:rFonts w:ascii="Times New Roman" w:eastAsia="Times New Roman" w:hAnsi="Times New Roman" w:cs="Times New Roman"/>
      <w:sz w:val="24"/>
      <w:szCs w:val="24"/>
    </w:rPr>
  </w:style>
  <w:style w:type="paragraph" w:styleId="affff6">
    <w:name w:val="Block Text"/>
    <w:basedOn w:val="a1"/>
    <w:rsid w:val="00346839"/>
    <w:pPr>
      <w:spacing w:after="120" w:line="240" w:lineRule="auto"/>
      <w:ind w:left="1440" w:right="1440"/>
      <w:jc w:val="both"/>
    </w:pPr>
    <w:rPr>
      <w:rFonts w:ascii="Times New Roman" w:eastAsia="Times New Roman" w:hAnsi="Times New Roman" w:cs="Times New Roman"/>
      <w:sz w:val="24"/>
      <w:szCs w:val="20"/>
    </w:rPr>
  </w:style>
  <w:style w:type="paragraph" w:customStyle="1" w:styleId="Heading">
    <w:name w:val="Heading"/>
    <w:rsid w:val="00346839"/>
    <w:pPr>
      <w:spacing w:after="0" w:line="240" w:lineRule="auto"/>
    </w:pPr>
    <w:rPr>
      <w:rFonts w:ascii="Arial" w:eastAsia="Times New Roman" w:hAnsi="Arial" w:cs="Times New Roman"/>
      <w:b/>
      <w:snapToGrid w:val="0"/>
      <w:szCs w:val="20"/>
    </w:rPr>
  </w:style>
  <w:style w:type="paragraph" w:customStyle="1" w:styleId="WW-2">
    <w:name w:val="WW-Основной текст с отступом 2"/>
    <w:basedOn w:val="a1"/>
    <w:rsid w:val="00346839"/>
    <w:pPr>
      <w:suppressAutoHyphens/>
      <w:spacing w:after="0" w:line="240" w:lineRule="auto"/>
      <w:ind w:left="-540"/>
      <w:jc w:val="both"/>
    </w:pPr>
    <w:rPr>
      <w:rFonts w:ascii="Arial" w:eastAsia="Times New Roman" w:hAnsi="Arial" w:cs="Arial"/>
      <w:sz w:val="18"/>
      <w:szCs w:val="24"/>
      <w:lang w:eastAsia="ar-SA"/>
    </w:rPr>
  </w:style>
  <w:style w:type="paragraph" w:customStyle="1" w:styleId="WW-3">
    <w:name w:val="WW-Основной текст с отступом 3"/>
    <w:basedOn w:val="a1"/>
    <w:rsid w:val="00346839"/>
    <w:pPr>
      <w:suppressAutoHyphens/>
      <w:spacing w:after="0" w:line="240" w:lineRule="auto"/>
      <w:ind w:left="-540"/>
      <w:jc w:val="both"/>
    </w:pPr>
    <w:rPr>
      <w:rFonts w:ascii="Arial" w:eastAsia="Times New Roman" w:hAnsi="Arial" w:cs="Arial"/>
      <w:sz w:val="17"/>
      <w:szCs w:val="24"/>
      <w:lang w:eastAsia="ar-SA"/>
    </w:rPr>
  </w:style>
  <w:style w:type="paragraph" w:customStyle="1" w:styleId="affff7">
    <w:name w:val="Список нум."/>
    <w:basedOn w:val="a1"/>
    <w:rsid w:val="00346839"/>
    <w:pPr>
      <w:keepNext/>
      <w:tabs>
        <w:tab w:val="num" w:pos="360"/>
        <w:tab w:val="left" w:pos="1701"/>
      </w:tabs>
      <w:spacing w:before="120" w:after="120" w:line="360" w:lineRule="auto"/>
      <w:ind w:left="360" w:hanging="360"/>
    </w:pPr>
    <w:rPr>
      <w:rFonts w:ascii="Arial" w:eastAsia="Times New Roman" w:hAnsi="Arial" w:cs="Times New Roman"/>
      <w:sz w:val="24"/>
      <w:szCs w:val="20"/>
    </w:rPr>
  </w:style>
  <w:style w:type="paragraph" w:customStyle="1" w:styleId="1VI">
    <w:name w:val="Заголовок 1 (раздел VI)"/>
    <w:basedOn w:val="10"/>
    <w:rsid w:val="00346839"/>
    <w:pPr>
      <w:keepLines/>
      <w:widowControl w:val="0"/>
      <w:tabs>
        <w:tab w:val="num" w:pos="3190"/>
      </w:tabs>
      <w:suppressAutoHyphens/>
      <w:ind w:left="3190" w:right="567" w:firstLine="709"/>
    </w:pPr>
    <w:rPr>
      <w:rFonts w:ascii="Arial" w:hAnsi="Arial" w:cs="Arial"/>
      <w:bCs/>
      <w:kern w:val="32"/>
      <w:sz w:val="28"/>
      <w:szCs w:val="32"/>
    </w:rPr>
  </w:style>
  <w:style w:type="paragraph" w:customStyle="1" w:styleId="FR1">
    <w:name w:val="FR1"/>
    <w:rsid w:val="00346839"/>
    <w:pPr>
      <w:widowControl w:val="0"/>
      <w:spacing w:before="200" w:after="0" w:line="240" w:lineRule="auto"/>
      <w:ind w:left="40" w:firstLine="680"/>
      <w:jc w:val="both"/>
    </w:pPr>
    <w:rPr>
      <w:rFonts w:ascii="Arial" w:eastAsia="Times New Roman" w:hAnsi="Arial" w:cs="Times New Roman"/>
      <w:snapToGrid w:val="0"/>
      <w:sz w:val="20"/>
      <w:szCs w:val="20"/>
    </w:rPr>
  </w:style>
  <w:style w:type="paragraph" w:customStyle="1" w:styleId="FR2">
    <w:name w:val="FR2"/>
    <w:rsid w:val="00346839"/>
    <w:pPr>
      <w:widowControl w:val="0"/>
      <w:spacing w:before="20" w:after="0" w:line="240" w:lineRule="auto"/>
      <w:jc w:val="center"/>
    </w:pPr>
    <w:rPr>
      <w:rFonts w:ascii="Arial" w:eastAsia="Times New Roman" w:hAnsi="Arial" w:cs="Times New Roman"/>
      <w:snapToGrid w:val="0"/>
      <w:sz w:val="24"/>
      <w:szCs w:val="20"/>
    </w:rPr>
  </w:style>
  <w:style w:type="paragraph" w:customStyle="1" w:styleId="03zagolovok2">
    <w:name w:val="03zagolovok2"/>
    <w:basedOn w:val="a1"/>
    <w:rsid w:val="00346839"/>
    <w:pPr>
      <w:keepNext/>
      <w:spacing w:before="360" w:after="120" w:line="360" w:lineRule="atLeast"/>
      <w:outlineLvl w:val="1"/>
    </w:pPr>
    <w:rPr>
      <w:rFonts w:ascii="GaramondC" w:eastAsia="Times New Roman" w:hAnsi="GaramondC" w:cs="Times New Roman"/>
      <w:b/>
      <w:color w:val="000000"/>
      <w:sz w:val="28"/>
      <w:szCs w:val="28"/>
    </w:rPr>
  </w:style>
  <w:style w:type="paragraph" w:customStyle="1" w:styleId="affff8">
    <w:name w:val="текст"/>
    <w:rsid w:val="00346839"/>
    <w:pPr>
      <w:autoSpaceDE w:val="0"/>
      <w:autoSpaceDN w:val="0"/>
      <w:adjustRightInd w:val="0"/>
      <w:spacing w:after="0" w:line="240" w:lineRule="auto"/>
      <w:jc w:val="both"/>
    </w:pPr>
    <w:rPr>
      <w:rFonts w:ascii="SchoolBookC" w:eastAsia="Times New Roman" w:hAnsi="SchoolBookC" w:cs="Times New Roman"/>
      <w:color w:val="000000"/>
      <w:sz w:val="24"/>
      <w:szCs w:val="20"/>
    </w:rPr>
  </w:style>
  <w:style w:type="paragraph" w:customStyle="1" w:styleId="affff9">
    <w:name w:val="втяжка"/>
    <w:basedOn w:val="1c"/>
    <w:next w:val="1c"/>
    <w:rsid w:val="00346839"/>
    <w:pPr>
      <w:tabs>
        <w:tab w:val="left" w:pos="567"/>
      </w:tabs>
      <w:spacing w:before="57"/>
      <w:ind w:left="567" w:hanging="567"/>
    </w:pPr>
  </w:style>
  <w:style w:type="paragraph" w:customStyle="1" w:styleId="1c">
    <w:name w:val="текст1"/>
    <w:rsid w:val="00346839"/>
    <w:pPr>
      <w:autoSpaceDE w:val="0"/>
      <w:autoSpaceDN w:val="0"/>
      <w:adjustRightInd w:val="0"/>
      <w:spacing w:after="0" w:line="240" w:lineRule="auto"/>
      <w:ind w:firstLine="397"/>
      <w:jc w:val="both"/>
    </w:pPr>
    <w:rPr>
      <w:rFonts w:ascii="SchoolBookC" w:eastAsia="Times New Roman" w:hAnsi="SchoolBookC" w:cs="Times New Roman"/>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Char">
    <w:name w:val="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a">
    <w:name w:val="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styleId="affffb">
    <w:name w:val="Strong"/>
    <w:qFormat/>
    <w:rsid w:val="00346839"/>
    <w:rPr>
      <w:b/>
      <w:bCs/>
    </w:rPr>
  </w:style>
  <w:style w:type="paragraph" w:customStyle="1" w:styleId="1d">
    <w:name w:val="1"/>
    <w:basedOn w:val="a1"/>
    <w:next w:val="a1"/>
    <w:rsid w:val="00346839"/>
    <w:pPr>
      <w:spacing w:before="129" w:after="129" w:line="240" w:lineRule="auto"/>
      <w:ind w:left="129" w:right="129"/>
    </w:pPr>
    <w:rPr>
      <w:rFonts w:ascii="Times New Roman" w:eastAsia="Times New Roman" w:hAnsi="Times New Roman" w:cs="Times New Roman"/>
      <w:sz w:val="24"/>
      <w:szCs w:val="24"/>
    </w:rPr>
  </w:style>
  <w:style w:type="paragraph" w:customStyle="1" w:styleId="affffc">
    <w:name w:val="Ïóíêò"/>
    <w:basedOn w:val="a1"/>
    <w:rsid w:val="00346839"/>
    <w:pPr>
      <w:spacing w:after="0" w:line="240" w:lineRule="auto"/>
      <w:jc w:val="both"/>
    </w:pPr>
    <w:rPr>
      <w:rFonts w:ascii="Times New Roman" w:eastAsia="Times New Roman" w:hAnsi="Times New Roman" w:cs="Times New Roman"/>
      <w:sz w:val="24"/>
      <w:szCs w:val="20"/>
    </w:rPr>
  </w:style>
  <w:style w:type="paragraph" w:customStyle="1" w:styleId="1e">
    <w:name w:val="çàãîëîâîê 1"/>
    <w:basedOn w:val="a1"/>
    <w:next w:val="a1"/>
    <w:rsid w:val="00346839"/>
    <w:pPr>
      <w:keepNext/>
      <w:spacing w:after="0" w:line="240" w:lineRule="auto"/>
      <w:ind w:firstLine="567"/>
      <w:jc w:val="both"/>
    </w:pPr>
    <w:rPr>
      <w:rFonts w:ascii="Times New Roman" w:eastAsia="Times New Roman" w:hAnsi="Times New Roman" w:cs="Times New Roman"/>
      <w:sz w:val="24"/>
      <w:szCs w:val="20"/>
    </w:rPr>
  </w:style>
  <w:style w:type="paragraph" w:customStyle="1" w:styleId="2f">
    <w:name w:val="çàãîëîâîê 2"/>
    <w:basedOn w:val="a1"/>
    <w:next w:val="a1"/>
    <w:rsid w:val="00346839"/>
    <w:pPr>
      <w:keepNext/>
      <w:spacing w:after="0" w:line="240" w:lineRule="auto"/>
      <w:ind w:firstLine="567"/>
    </w:pPr>
    <w:rPr>
      <w:rFonts w:ascii="Times New Roman" w:eastAsia="Times New Roman" w:hAnsi="Times New Roman" w:cs="Times New Roman"/>
      <w:sz w:val="24"/>
      <w:szCs w:val="20"/>
    </w:rPr>
  </w:style>
  <w:style w:type="paragraph" w:customStyle="1" w:styleId="211">
    <w:name w:val="Основной текст с отступом 21"/>
    <w:basedOn w:val="a1"/>
    <w:rsid w:val="00346839"/>
    <w:pPr>
      <w:spacing w:after="0" w:line="240" w:lineRule="auto"/>
      <w:ind w:left="5103"/>
    </w:pPr>
    <w:rPr>
      <w:rFonts w:ascii="Times New Roman" w:eastAsia="Times New Roman" w:hAnsi="Times New Roman" w:cs="Times New Roman"/>
      <w:sz w:val="20"/>
      <w:szCs w:val="20"/>
    </w:rPr>
  </w:style>
  <w:style w:type="paragraph" w:customStyle="1" w:styleId="1f">
    <w:name w:val="Цитата1"/>
    <w:basedOn w:val="a1"/>
    <w:rsid w:val="00346839"/>
    <w:pPr>
      <w:spacing w:after="0" w:line="240" w:lineRule="auto"/>
      <w:ind w:left="567" w:right="5952"/>
    </w:pPr>
    <w:rPr>
      <w:rFonts w:ascii="Times New Roman" w:eastAsia="Times New Roman" w:hAnsi="Times New Roman" w:cs="Times New Roman"/>
      <w:sz w:val="24"/>
      <w:szCs w:val="20"/>
    </w:rPr>
  </w:style>
  <w:style w:type="character" w:styleId="affffd">
    <w:name w:val="Book Title"/>
    <w:qFormat/>
    <w:rsid w:val="00346839"/>
    <w:rPr>
      <w:b/>
      <w:bCs/>
      <w:smallCaps/>
      <w:spacing w:val="5"/>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ConsNonformat">
    <w:name w:val="ConsNonformat"/>
    <w:rsid w:val="00346839"/>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r">
    <w:name w:val="r"/>
    <w:basedOn w:val="a2"/>
    <w:rsid w:val="00346839"/>
  </w:style>
  <w:style w:type="character" w:customStyle="1" w:styleId="blk">
    <w:name w:val="blk"/>
    <w:basedOn w:val="a2"/>
    <w:rsid w:val="00346839"/>
  </w:style>
  <w:style w:type="character" w:customStyle="1" w:styleId="Normal">
    <w:name w:val="Normal Знак"/>
    <w:link w:val="17"/>
    <w:rsid w:val="00346839"/>
    <w:rPr>
      <w:rFonts w:ascii="Times New Roman" w:eastAsia="Times New Roman" w:hAnsi="Times New Roman" w:cs="Times New Roman"/>
      <w:sz w:val="20"/>
      <w:szCs w:val="20"/>
    </w:rPr>
  </w:style>
  <w:style w:type="paragraph" w:customStyle="1" w:styleId="western">
    <w:name w:val="western"/>
    <w:basedOn w:val="a1"/>
    <w:rsid w:val="003468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Normal0">
    <w:name w:val="ConsNormal Знак"/>
    <w:link w:val="ConsNormal"/>
    <w:locked/>
    <w:rsid w:val="00346839"/>
    <w:rPr>
      <w:rFonts w:ascii="Arial" w:eastAsia="Times New Roman" w:hAnsi="Arial" w:cs="Arial"/>
      <w:sz w:val="20"/>
      <w:szCs w:val="20"/>
    </w:rPr>
  </w:style>
  <w:style w:type="paragraph" w:customStyle="1" w:styleId="212">
    <w:name w:val="Основной текст 21"/>
    <w:basedOn w:val="a1"/>
    <w:rsid w:val="00346839"/>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f0">
    <w:name w:val="?сновной текст с отступом 2"/>
    <w:basedOn w:val="a1"/>
    <w:rsid w:val="00346839"/>
    <w:pPr>
      <w:widowControl w:val="0"/>
      <w:autoSpaceDE w:val="0"/>
      <w:autoSpaceDN w:val="0"/>
      <w:adjustRightInd w:val="0"/>
      <w:spacing w:after="119" w:line="480" w:lineRule="auto"/>
      <w:ind w:left="281"/>
    </w:pPr>
    <w:rPr>
      <w:rFonts w:ascii="Times New Roman" w:eastAsia="Times New Roman" w:hAnsi="Times New Roman" w:cs="Times New Roman"/>
      <w:sz w:val="24"/>
      <w:szCs w:val="24"/>
    </w:rPr>
  </w:style>
  <w:style w:type="paragraph" w:customStyle="1" w:styleId="s1">
    <w:name w:val="s_1"/>
    <w:basedOn w:val="a1"/>
    <w:rsid w:val="00346839"/>
    <w:pPr>
      <w:spacing w:after="0" w:line="240" w:lineRule="auto"/>
      <w:ind w:firstLine="720"/>
      <w:jc w:val="both"/>
    </w:pPr>
    <w:rPr>
      <w:rFonts w:ascii="Arial" w:eastAsia="Times New Roman" w:hAnsi="Arial" w:cs="Arial"/>
      <w:sz w:val="26"/>
      <w:szCs w:val="26"/>
    </w:rPr>
  </w:style>
  <w:style w:type="paragraph" w:customStyle="1" w:styleId="2f1">
    <w:name w:val="Абзац списка2"/>
    <w:basedOn w:val="a1"/>
    <w:rsid w:val="00346839"/>
    <w:pPr>
      <w:ind w:left="720"/>
      <w:contextualSpacing/>
    </w:pPr>
    <w:rPr>
      <w:rFonts w:ascii="Calibri" w:eastAsia="Times New Roman" w:hAnsi="Calibri" w:cs="Times New Roman"/>
      <w:szCs w:val="28"/>
      <w:lang w:eastAsia="en-US"/>
    </w:rPr>
  </w:style>
  <w:style w:type="character" w:customStyle="1" w:styleId="13">
    <w:name w:val="Обычный (веб) Знак1"/>
    <w:aliases w:val="Обычный (Web) Знак,Обычный (веб) Знак Знак Знак,Знак Знак Знак Знак1,Обычный (веб) Знак Знак1,Обычный (веб) Знак Знак Знак1 Знак,Знак Знак1 Знак Знак,Обычный (веб) Знак Знак Знак Знак Знак,Знак Знак Знак1 Знак Знак Знак"/>
    <w:link w:val="ac"/>
    <w:locked/>
    <w:rsid w:val="00346839"/>
    <w:rPr>
      <w:rFonts w:ascii="Times New Roman" w:eastAsia="Times New Roman" w:hAnsi="Times New Roman" w:cs="Times New Roman"/>
      <w:sz w:val="24"/>
      <w:szCs w:val="24"/>
      <w:lang w:eastAsia="ar-SA"/>
    </w:rPr>
  </w:style>
  <w:style w:type="character" w:customStyle="1" w:styleId="WW8Num1z0">
    <w:name w:val="WW8Num1z0"/>
    <w:rsid w:val="00346839"/>
    <w:rPr>
      <w:rFonts w:ascii="Symbol" w:hAnsi="Symbol" w:cs="Symbol" w:hint="default"/>
    </w:rPr>
  </w:style>
  <w:style w:type="character" w:customStyle="1" w:styleId="WW8Num1z1">
    <w:name w:val="WW8Num1z1"/>
    <w:rsid w:val="00346839"/>
  </w:style>
  <w:style w:type="character" w:customStyle="1" w:styleId="WW8Num1z2">
    <w:name w:val="WW8Num1z2"/>
    <w:rsid w:val="00346839"/>
  </w:style>
  <w:style w:type="character" w:customStyle="1" w:styleId="WW8Num1z3">
    <w:name w:val="WW8Num1z3"/>
    <w:rsid w:val="00346839"/>
  </w:style>
  <w:style w:type="character" w:customStyle="1" w:styleId="WW8Num1z4">
    <w:name w:val="WW8Num1z4"/>
    <w:rsid w:val="00346839"/>
  </w:style>
  <w:style w:type="character" w:customStyle="1" w:styleId="WW8Num1z5">
    <w:name w:val="WW8Num1z5"/>
    <w:rsid w:val="00346839"/>
  </w:style>
  <w:style w:type="character" w:customStyle="1" w:styleId="WW8Num1z6">
    <w:name w:val="WW8Num1z6"/>
    <w:rsid w:val="00346839"/>
  </w:style>
  <w:style w:type="character" w:customStyle="1" w:styleId="WW8Num1z7">
    <w:name w:val="WW8Num1z7"/>
    <w:rsid w:val="00346839"/>
  </w:style>
  <w:style w:type="character" w:customStyle="1" w:styleId="WW8Num1z8">
    <w:name w:val="WW8Num1z8"/>
    <w:rsid w:val="00346839"/>
  </w:style>
  <w:style w:type="character" w:customStyle="1" w:styleId="WW8Num2z0">
    <w:name w:val="WW8Num2z0"/>
    <w:rsid w:val="00346839"/>
    <w:rPr>
      <w:rFonts w:ascii="Symbol" w:hAnsi="Symbol" w:cs="Symbol" w:hint="default"/>
      <w:b/>
    </w:rPr>
  </w:style>
  <w:style w:type="character" w:customStyle="1" w:styleId="WW8Num3z0">
    <w:name w:val="WW8Num3z0"/>
    <w:rsid w:val="00346839"/>
    <w:rPr>
      <w:b/>
      <w:bCs/>
      <w:spacing w:val="-1"/>
    </w:rPr>
  </w:style>
  <w:style w:type="character" w:customStyle="1" w:styleId="WW8Num4z0">
    <w:name w:val="WW8Num4z0"/>
    <w:rsid w:val="00346839"/>
    <w:rPr>
      <w:b/>
      <w:bCs/>
    </w:rPr>
  </w:style>
  <w:style w:type="character" w:customStyle="1" w:styleId="WW8Num5z0">
    <w:name w:val="WW8Num5z0"/>
    <w:rsid w:val="00346839"/>
    <w:rPr>
      <w:rFonts w:hint="default"/>
      <w:b/>
    </w:rPr>
  </w:style>
  <w:style w:type="character" w:customStyle="1" w:styleId="WW8Num6z0">
    <w:name w:val="WW8Num6z0"/>
    <w:rsid w:val="00346839"/>
    <w:rPr>
      <w:b/>
      <w:bCs/>
    </w:rPr>
  </w:style>
  <w:style w:type="character" w:customStyle="1" w:styleId="WW8Num7z0">
    <w:name w:val="WW8Num7z0"/>
    <w:rsid w:val="00346839"/>
    <w:rPr>
      <w:rFonts w:hint="default"/>
    </w:rPr>
  </w:style>
  <w:style w:type="character" w:customStyle="1" w:styleId="WW8Num7z2">
    <w:name w:val="WW8Num7z2"/>
    <w:rsid w:val="00346839"/>
    <w:rPr>
      <w:b/>
      <w:color w:val="auto"/>
    </w:rPr>
  </w:style>
  <w:style w:type="character" w:customStyle="1" w:styleId="WW8Num7z3">
    <w:name w:val="WW8Num7z3"/>
    <w:rsid w:val="00346839"/>
  </w:style>
  <w:style w:type="character" w:customStyle="1" w:styleId="WW8Num7z4">
    <w:name w:val="WW8Num7z4"/>
    <w:rsid w:val="00346839"/>
  </w:style>
  <w:style w:type="character" w:customStyle="1" w:styleId="WW8Num7z5">
    <w:name w:val="WW8Num7z5"/>
    <w:rsid w:val="00346839"/>
  </w:style>
  <w:style w:type="character" w:customStyle="1" w:styleId="WW8Num7z6">
    <w:name w:val="WW8Num7z6"/>
    <w:rsid w:val="00346839"/>
  </w:style>
  <w:style w:type="character" w:customStyle="1" w:styleId="WW8Num7z7">
    <w:name w:val="WW8Num7z7"/>
    <w:rsid w:val="00346839"/>
  </w:style>
  <w:style w:type="character" w:customStyle="1" w:styleId="WW8Num7z8">
    <w:name w:val="WW8Num7z8"/>
    <w:rsid w:val="00346839"/>
  </w:style>
  <w:style w:type="character" w:customStyle="1" w:styleId="WW8Num8z0">
    <w:name w:val="WW8Num8z0"/>
    <w:rsid w:val="00346839"/>
    <w:rPr>
      <w:rFonts w:hint="default"/>
      <w:bCs/>
      <w:spacing w:val="2"/>
    </w:rPr>
  </w:style>
  <w:style w:type="character" w:customStyle="1" w:styleId="WW8Num8z2">
    <w:name w:val="WW8Num8z2"/>
    <w:rsid w:val="00346839"/>
    <w:rPr>
      <w:b/>
      <w:color w:val="auto"/>
    </w:rPr>
  </w:style>
  <w:style w:type="character" w:customStyle="1" w:styleId="WW8Num8z3">
    <w:name w:val="WW8Num8z3"/>
    <w:rsid w:val="00346839"/>
  </w:style>
  <w:style w:type="character" w:customStyle="1" w:styleId="WW8Num8z4">
    <w:name w:val="WW8Num8z4"/>
    <w:rsid w:val="00346839"/>
  </w:style>
  <w:style w:type="character" w:customStyle="1" w:styleId="WW8Num8z5">
    <w:name w:val="WW8Num8z5"/>
    <w:rsid w:val="00346839"/>
  </w:style>
  <w:style w:type="character" w:customStyle="1" w:styleId="WW8Num8z6">
    <w:name w:val="WW8Num8z6"/>
    <w:rsid w:val="00346839"/>
  </w:style>
  <w:style w:type="character" w:customStyle="1" w:styleId="WW8Num8z7">
    <w:name w:val="WW8Num8z7"/>
    <w:rsid w:val="00346839"/>
  </w:style>
  <w:style w:type="character" w:customStyle="1" w:styleId="WW8Num8z8">
    <w:name w:val="WW8Num8z8"/>
    <w:rsid w:val="00346839"/>
  </w:style>
  <w:style w:type="character" w:customStyle="1" w:styleId="WW8Num9z0">
    <w:name w:val="WW8Num9z0"/>
    <w:rsid w:val="00346839"/>
    <w:rPr>
      <w:rFonts w:hint="default"/>
      <w:bCs/>
      <w:spacing w:val="2"/>
    </w:rPr>
  </w:style>
  <w:style w:type="character" w:customStyle="1" w:styleId="WW8Num10z0">
    <w:name w:val="WW8Num10z0"/>
    <w:rsid w:val="00346839"/>
    <w:rPr>
      <w:b/>
      <w:i w:val="0"/>
      <w:color w:val="auto"/>
    </w:rPr>
  </w:style>
  <w:style w:type="character" w:customStyle="1" w:styleId="WW8Num11z0">
    <w:name w:val="WW8Num11z0"/>
    <w:rsid w:val="00346839"/>
    <w:rPr>
      <w:rFonts w:hint="default"/>
    </w:rPr>
  </w:style>
  <w:style w:type="character" w:customStyle="1" w:styleId="2f2">
    <w:name w:val="Основной шрифт абзаца2"/>
    <w:rsid w:val="00346839"/>
  </w:style>
  <w:style w:type="character" w:customStyle="1" w:styleId="WW8Num2z1">
    <w:name w:val="WW8Num2z1"/>
    <w:rsid w:val="00346839"/>
  </w:style>
  <w:style w:type="character" w:customStyle="1" w:styleId="WW8Num2z2">
    <w:name w:val="WW8Num2z2"/>
    <w:rsid w:val="00346839"/>
  </w:style>
  <w:style w:type="character" w:customStyle="1" w:styleId="WW8Num2z3">
    <w:name w:val="WW8Num2z3"/>
    <w:rsid w:val="00346839"/>
  </w:style>
  <w:style w:type="character" w:customStyle="1" w:styleId="WW8Num2z4">
    <w:name w:val="WW8Num2z4"/>
    <w:rsid w:val="00346839"/>
  </w:style>
  <w:style w:type="character" w:customStyle="1" w:styleId="WW8Num2z5">
    <w:name w:val="WW8Num2z5"/>
    <w:rsid w:val="00346839"/>
  </w:style>
  <w:style w:type="character" w:customStyle="1" w:styleId="WW8Num2z6">
    <w:name w:val="WW8Num2z6"/>
    <w:rsid w:val="00346839"/>
  </w:style>
  <w:style w:type="character" w:customStyle="1" w:styleId="WW8Num2z7">
    <w:name w:val="WW8Num2z7"/>
    <w:rsid w:val="00346839"/>
  </w:style>
  <w:style w:type="character" w:customStyle="1" w:styleId="WW8Num2z8">
    <w:name w:val="WW8Num2z8"/>
    <w:rsid w:val="00346839"/>
  </w:style>
  <w:style w:type="character" w:customStyle="1" w:styleId="WW8Num3z1">
    <w:name w:val="WW8Num3z1"/>
    <w:rsid w:val="00346839"/>
  </w:style>
  <w:style w:type="character" w:customStyle="1" w:styleId="WW8Num3z2">
    <w:name w:val="WW8Num3z2"/>
    <w:rsid w:val="00346839"/>
  </w:style>
  <w:style w:type="character" w:customStyle="1" w:styleId="WW8Num3z3">
    <w:name w:val="WW8Num3z3"/>
    <w:rsid w:val="00346839"/>
  </w:style>
  <w:style w:type="character" w:customStyle="1" w:styleId="WW8Num3z4">
    <w:name w:val="WW8Num3z4"/>
    <w:rsid w:val="00346839"/>
  </w:style>
  <w:style w:type="character" w:customStyle="1" w:styleId="WW8Num3z5">
    <w:name w:val="WW8Num3z5"/>
    <w:rsid w:val="00346839"/>
  </w:style>
  <w:style w:type="character" w:customStyle="1" w:styleId="WW8Num3z6">
    <w:name w:val="WW8Num3z6"/>
    <w:rsid w:val="00346839"/>
  </w:style>
  <w:style w:type="character" w:customStyle="1" w:styleId="WW8Num3z7">
    <w:name w:val="WW8Num3z7"/>
    <w:rsid w:val="00346839"/>
  </w:style>
  <w:style w:type="character" w:customStyle="1" w:styleId="WW8Num3z8">
    <w:name w:val="WW8Num3z8"/>
    <w:rsid w:val="00346839"/>
  </w:style>
  <w:style w:type="character" w:customStyle="1" w:styleId="WW8Num4z1">
    <w:name w:val="WW8Num4z1"/>
    <w:rsid w:val="00346839"/>
  </w:style>
  <w:style w:type="character" w:customStyle="1" w:styleId="WW8Num4z2">
    <w:name w:val="WW8Num4z2"/>
    <w:rsid w:val="00346839"/>
  </w:style>
  <w:style w:type="character" w:customStyle="1" w:styleId="WW8Num4z3">
    <w:name w:val="WW8Num4z3"/>
    <w:rsid w:val="00346839"/>
  </w:style>
  <w:style w:type="character" w:customStyle="1" w:styleId="WW8Num4z4">
    <w:name w:val="WW8Num4z4"/>
    <w:rsid w:val="00346839"/>
  </w:style>
  <w:style w:type="character" w:customStyle="1" w:styleId="WW8Num4z5">
    <w:name w:val="WW8Num4z5"/>
    <w:rsid w:val="00346839"/>
  </w:style>
  <w:style w:type="character" w:customStyle="1" w:styleId="WW8Num4z6">
    <w:name w:val="WW8Num4z6"/>
    <w:rsid w:val="00346839"/>
  </w:style>
  <w:style w:type="character" w:customStyle="1" w:styleId="WW8Num4z7">
    <w:name w:val="WW8Num4z7"/>
    <w:rsid w:val="00346839"/>
  </w:style>
  <w:style w:type="character" w:customStyle="1" w:styleId="WW8Num4z8">
    <w:name w:val="WW8Num4z8"/>
    <w:rsid w:val="00346839"/>
  </w:style>
  <w:style w:type="character" w:customStyle="1" w:styleId="WW8Num5z1">
    <w:name w:val="WW8Num5z1"/>
    <w:rsid w:val="00346839"/>
  </w:style>
  <w:style w:type="character" w:customStyle="1" w:styleId="WW8Num5z2">
    <w:name w:val="WW8Num5z2"/>
    <w:rsid w:val="00346839"/>
  </w:style>
  <w:style w:type="character" w:customStyle="1" w:styleId="WW8Num5z3">
    <w:name w:val="WW8Num5z3"/>
    <w:rsid w:val="00346839"/>
  </w:style>
  <w:style w:type="character" w:customStyle="1" w:styleId="WW8Num5z4">
    <w:name w:val="WW8Num5z4"/>
    <w:rsid w:val="00346839"/>
  </w:style>
  <w:style w:type="character" w:customStyle="1" w:styleId="WW8Num5z5">
    <w:name w:val="WW8Num5z5"/>
    <w:rsid w:val="00346839"/>
  </w:style>
  <w:style w:type="character" w:customStyle="1" w:styleId="WW8Num5z6">
    <w:name w:val="WW8Num5z6"/>
    <w:rsid w:val="00346839"/>
  </w:style>
  <w:style w:type="character" w:customStyle="1" w:styleId="WW8Num5z7">
    <w:name w:val="WW8Num5z7"/>
    <w:rsid w:val="00346839"/>
  </w:style>
  <w:style w:type="character" w:customStyle="1" w:styleId="WW8Num5z8">
    <w:name w:val="WW8Num5z8"/>
    <w:rsid w:val="00346839"/>
  </w:style>
  <w:style w:type="character" w:customStyle="1" w:styleId="WW8Num6z1">
    <w:name w:val="WW8Num6z1"/>
    <w:rsid w:val="00346839"/>
  </w:style>
  <w:style w:type="character" w:customStyle="1" w:styleId="WW8Num6z2">
    <w:name w:val="WW8Num6z2"/>
    <w:rsid w:val="00346839"/>
  </w:style>
  <w:style w:type="character" w:customStyle="1" w:styleId="WW8Num6z3">
    <w:name w:val="WW8Num6z3"/>
    <w:rsid w:val="00346839"/>
  </w:style>
  <w:style w:type="character" w:customStyle="1" w:styleId="WW8Num6z4">
    <w:name w:val="WW8Num6z4"/>
    <w:rsid w:val="00346839"/>
  </w:style>
  <w:style w:type="character" w:customStyle="1" w:styleId="WW8Num6z5">
    <w:name w:val="WW8Num6z5"/>
    <w:rsid w:val="00346839"/>
  </w:style>
  <w:style w:type="character" w:customStyle="1" w:styleId="WW8Num6z6">
    <w:name w:val="WW8Num6z6"/>
    <w:rsid w:val="00346839"/>
  </w:style>
  <w:style w:type="character" w:customStyle="1" w:styleId="WW8Num6z7">
    <w:name w:val="WW8Num6z7"/>
    <w:rsid w:val="00346839"/>
  </w:style>
  <w:style w:type="character" w:customStyle="1" w:styleId="WW8Num6z8">
    <w:name w:val="WW8Num6z8"/>
    <w:rsid w:val="00346839"/>
  </w:style>
  <w:style w:type="character" w:customStyle="1" w:styleId="WW8Num7z1">
    <w:name w:val="WW8Num7z1"/>
    <w:rsid w:val="00346839"/>
  </w:style>
  <w:style w:type="character" w:customStyle="1" w:styleId="WW8Num10z2">
    <w:name w:val="WW8Num10z2"/>
    <w:rsid w:val="00346839"/>
    <w:rPr>
      <w:b/>
      <w:color w:val="auto"/>
    </w:rPr>
  </w:style>
  <w:style w:type="character" w:customStyle="1" w:styleId="WW8Num10z3">
    <w:name w:val="WW8Num10z3"/>
    <w:rsid w:val="00346839"/>
  </w:style>
  <w:style w:type="character" w:customStyle="1" w:styleId="WW8Num10z4">
    <w:name w:val="WW8Num10z4"/>
    <w:rsid w:val="00346839"/>
  </w:style>
  <w:style w:type="character" w:customStyle="1" w:styleId="WW8Num10z5">
    <w:name w:val="WW8Num10z5"/>
    <w:rsid w:val="00346839"/>
  </w:style>
  <w:style w:type="character" w:customStyle="1" w:styleId="WW8Num10z6">
    <w:name w:val="WW8Num10z6"/>
    <w:rsid w:val="00346839"/>
  </w:style>
  <w:style w:type="character" w:customStyle="1" w:styleId="WW8Num10z7">
    <w:name w:val="WW8Num10z7"/>
    <w:rsid w:val="00346839"/>
  </w:style>
  <w:style w:type="character" w:customStyle="1" w:styleId="WW8Num10z8">
    <w:name w:val="WW8Num10z8"/>
    <w:rsid w:val="00346839"/>
  </w:style>
  <w:style w:type="character" w:customStyle="1" w:styleId="WW8Num12z0">
    <w:name w:val="WW8Num12z0"/>
    <w:rsid w:val="00346839"/>
    <w:rPr>
      <w:rFonts w:hint="default"/>
    </w:rPr>
  </w:style>
  <w:style w:type="character" w:customStyle="1" w:styleId="WW8Num12z1">
    <w:name w:val="WW8Num12z1"/>
    <w:rsid w:val="00346839"/>
  </w:style>
  <w:style w:type="character" w:customStyle="1" w:styleId="WW8Num12z2">
    <w:name w:val="WW8Num12z2"/>
    <w:rsid w:val="00346839"/>
  </w:style>
  <w:style w:type="character" w:customStyle="1" w:styleId="WW8Num12z3">
    <w:name w:val="WW8Num12z3"/>
    <w:rsid w:val="00346839"/>
  </w:style>
  <w:style w:type="character" w:customStyle="1" w:styleId="WW8Num12z4">
    <w:name w:val="WW8Num12z4"/>
    <w:rsid w:val="00346839"/>
  </w:style>
  <w:style w:type="character" w:customStyle="1" w:styleId="WW8Num12z5">
    <w:name w:val="WW8Num12z5"/>
    <w:rsid w:val="00346839"/>
  </w:style>
  <w:style w:type="character" w:customStyle="1" w:styleId="WW8Num12z6">
    <w:name w:val="WW8Num12z6"/>
    <w:rsid w:val="00346839"/>
  </w:style>
  <w:style w:type="character" w:customStyle="1" w:styleId="WW8Num12z7">
    <w:name w:val="WW8Num12z7"/>
    <w:rsid w:val="00346839"/>
  </w:style>
  <w:style w:type="character" w:customStyle="1" w:styleId="WW8Num12z8">
    <w:name w:val="WW8Num12z8"/>
    <w:rsid w:val="00346839"/>
  </w:style>
  <w:style w:type="character" w:customStyle="1" w:styleId="1f0">
    <w:name w:val="Основной шрифт абзаца1"/>
    <w:rsid w:val="00346839"/>
  </w:style>
  <w:style w:type="character" w:customStyle="1" w:styleId="FontStyle27">
    <w:name w:val="Font Style27"/>
    <w:rsid w:val="00346839"/>
    <w:rPr>
      <w:rFonts w:ascii="Times New Roman" w:hAnsi="Times New Roman" w:cs="Times New Roman"/>
      <w:sz w:val="28"/>
      <w:szCs w:val="28"/>
    </w:rPr>
  </w:style>
  <w:style w:type="character" w:customStyle="1" w:styleId="afffff">
    <w:name w:val="Текст ТД Знак"/>
    <w:rsid w:val="00346839"/>
    <w:rPr>
      <w:rFonts w:eastAsia="Calibri"/>
      <w:sz w:val="24"/>
      <w:szCs w:val="24"/>
      <w:lang w:val="ru-RU" w:bidi="ar-SA"/>
    </w:rPr>
  </w:style>
  <w:style w:type="character" w:customStyle="1" w:styleId="afffff0">
    <w:name w:val="Раздел ТД Знак"/>
    <w:rsid w:val="00346839"/>
    <w:rPr>
      <w:rFonts w:eastAsia="Calibri"/>
      <w:b/>
      <w:sz w:val="24"/>
      <w:szCs w:val="24"/>
      <w:lang w:val="ru-RU" w:bidi="ar-SA"/>
    </w:rPr>
  </w:style>
  <w:style w:type="character" w:customStyle="1" w:styleId="afffff1">
    <w:name w:val="Приложение Знак"/>
    <w:rsid w:val="00346839"/>
  </w:style>
  <w:style w:type="character" w:customStyle="1" w:styleId="111">
    <w:name w:val="Текст ТД Знак Знак Знак1 Знак1 Знак Знак"/>
    <w:rsid w:val="00346839"/>
    <w:rPr>
      <w:rFonts w:eastAsia="Calibri"/>
      <w:sz w:val="24"/>
      <w:szCs w:val="24"/>
      <w:lang w:val="ru-RU" w:bidi="ar-SA"/>
    </w:rPr>
  </w:style>
  <w:style w:type="character" w:customStyle="1" w:styleId="1f1">
    <w:name w:val="Текст ТД Знак Знак Знак1 Знак Знак"/>
    <w:rsid w:val="00346839"/>
    <w:rPr>
      <w:rFonts w:eastAsia="Calibri"/>
      <w:sz w:val="24"/>
      <w:szCs w:val="24"/>
      <w:lang w:val="ru-RU" w:bidi="ar-SA"/>
    </w:rPr>
  </w:style>
  <w:style w:type="character" w:customStyle="1" w:styleId="1f2">
    <w:name w:val="Название Знак1"/>
    <w:rsid w:val="00346839"/>
    <w:rPr>
      <w:rFonts w:ascii="Arial" w:eastAsia="Calibri" w:hAnsi="Arial" w:cs="Arial"/>
      <w:b/>
      <w:sz w:val="22"/>
      <w:lang w:val="ru-RU" w:bidi="ar-SA"/>
    </w:rPr>
  </w:style>
  <w:style w:type="character" w:customStyle="1" w:styleId="afffff2">
    <w:name w:val="Текст ТД Знак Знак Знак Знак"/>
    <w:rsid w:val="00346839"/>
    <w:rPr>
      <w:sz w:val="24"/>
      <w:szCs w:val="24"/>
      <w:lang w:val="ru-RU" w:bidi="ar-SA"/>
    </w:rPr>
  </w:style>
  <w:style w:type="character" w:customStyle="1" w:styleId="Web1">
    <w:name w:val="Обычный (Web) Знак1"/>
    <w:rsid w:val="00346839"/>
    <w:rPr>
      <w:rFonts w:ascii="Calibri" w:eastAsia="Calibri" w:hAnsi="Calibri" w:cs="Calibri"/>
      <w:sz w:val="22"/>
      <w:szCs w:val="22"/>
      <w:lang w:val="ru-RU" w:bidi="ar-SA"/>
    </w:rPr>
  </w:style>
  <w:style w:type="character" w:customStyle="1" w:styleId="afffff3">
    <w:name w:val="Морозова"/>
    <w:rsid w:val="00346839"/>
    <w:rPr>
      <w:rFonts w:ascii="Arial" w:hAnsi="Arial" w:cs="Arial"/>
      <w:color w:val="auto"/>
      <w:sz w:val="20"/>
      <w:szCs w:val="20"/>
    </w:rPr>
  </w:style>
  <w:style w:type="character" w:customStyle="1" w:styleId="afffff4">
    <w:name w:val="Знак Знак Знак Знак Знак Знак Знак Знак Знак"/>
    <w:rsid w:val="00346839"/>
    <w:rPr>
      <w:rFonts w:ascii="Arial" w:eastAsia="Calibri" w:hAnsi="Arial" w:cs="Arial"/>
      <w:b/>
      <w:sz w:val="22"/>
      <w:lang w:val="ru-RU" w:bidi="ar-SA"/>
    </w:rPr>
  </w:style>
  <w:style w:type="character" w:customStyle="1" w:styleId="2f3">
    <w:name w:val="Знак Знак Знак Знак Знак Знак Знак2"/>
    <w:rsid w:val="00346839"/>
    <w:rPr>
      <w:rFonts w:ascii="Arial" w:eastAsia="Calibri" w:hAnsi="Arial" w:cs="Arial"/>
      <w:b/>
      <w:sz w:val="22"/>
      <w:lang w:val="ru-RU" w:bidi="ar-SA"/>
    </w:rPr>
  </w:style>
  <w:style w:type="character" w:customStyle="1" w:styleId="iceouttxt4">
    <w:name w:val="iceouttxt4"/>
    <w:rsid w:val="00346839"/>
    <w:rPr>
      <w:rFonts w:ascii="Arial" w:hAnsi="Arial" w:cs="Arial" w:hint="default"/>
      <w:color w:val="666666"/>
      <w:sz w:val="17"/>
      <w:szCs w:val="17"/>
    </w:rPr>
  </w:style>
  <w:style w:type="character" w:customStyle="1" w:styleId="BodyTextIndent3Char">
    <w:name w:val="Body Text Indent 3 Char"/>
    <w:rsid w:val="00346839"/>
    <w:rPr>
      <w:rFonts w:ascii="Calibri" w:hAnsi="Calibri" w:cs="Calibri"/>
      <w:sz w:val="16"/>
      <w:szCs w:val="16"/>
      <w:lang w:val="ru-RU" w:bidi="ar-SA"/>
    </w:rPr>
  </w:style>
  <w:style w:type="character" w:customStyle="1" w:styleId="afffff5">
    <w:name w:val="Символы концевой сноски"/>
    <w:rsid w:val="00346839"/>
    <w:rPr>
      <w:vertAlign w:val="superscript"/>
    </w:rPr>
  </w:style>
  <w:style w:type="character" w:customStyle="1" w:styleId="afffff6">
    <w:name w:val="Пункт Знак"/>
    <w:rsid w:val="00346839"/>
    <w:rPr>
      <w:rFonts w:ascii="Calibri" w:hAnsi="Calibri" w:cs="Calibri"/>
      <w:sz w:val="24"/>
      <w:szCs w:val="24"/>
      <w:lang w:val="ru-RU" w:bidi="ar-SA"/>
    </w:rPr>
  </w:style>
  <w:style w:type="character" w:styleId="afffff7">
    <w:name w:val="Emphasis"/>
    <w:qFormat/>
    <w:rsid w:val="00346839"/>
    <w:rPr>
      <w:rFonts w:ascii="Calibri" w:hAnsi="Calibri" w:cs="Calibri"/>
      <w:b/>
      <w:i/>
      <w:iCs/>
    </w:rPr>
  </w:style>
  <w:style w:type="character" w:customStyle="1" w:styleId="1f3">
    <w:name w:val="Основной текст Знак1"/>
    <w:rsid w:val="00346839"/>
    <w:rPr>
      <w:rFonts w:ascii="Calibri" w:eastAsia="Calibri" w:hAnsi="Calibri" w:cs="Calibri"/>
      <w:sz w:val="22"/>
      <w:szCs w:val="22"/>
      <w:lang w:val="ru-RU" w:bidi="ar-SA"/>
    </w:rPr>
  </w:style>
  <w:style w:type="character" w:customStyle="1" w:styleId="1f4">
    <w:name w:val="Знак примечания1"/>
    <w:rsid w:val="00346839"/>
    <w:rPr>
      <w:sz w:val="16"/>
      <w:szCs w:val="16"/>
    </w:rPr>
  </w:style>
  <w:style w:type="character" w:customStyle="1" w:styleId="afffff8">
    <w:name w:val="Текст примечания Знак"/>
    <w:rsid w:val="00346839"/>
    <w:rPr>
      <w:rFonts w:ascii="Calibri" w:hAnsi="Calibri" w:cs="Calibri"/>
      <w:lang w:val="ru-RU" w:bidi="ar-SA"/>
    </w:rPr>
  </w:style>
  <w:style w:type="character" w:customStyle="1" w:styleId="afffff9">
    <w:name w:val="Текст концевой сноски Знак"/>
    <w:rsid w:val="00346839"/>
    <w:rPr>
      <w:rFonts w:ascii="Calibri" w:hAnsi="Calibri" w:cs="Calibri"/>
      <w:lang w:val="ru-RU" w:bidi="ar-SA"/>
    </w:rPr>
  </w:style>
  <w:style w:type="character" w:customStyle="1" w:styleId="afffffa">
    <w:name w:val="Основной текст_"/>
    <w:rsid w:val="00346839"/>
    <w:rPr>
      <w:rFonts w:ascii="Sylfaen" w:hAnsi="Sylfaen" w:cs="Sylfaen"/>
      <w:u w:val="none"/>
    </w:rPr>
  </w:style>
  <w:style w:type="character" w:customStyle="1" w:styleId="120">
    <w:name w:val="Знак Знак12"/>
    <w:rsid w:val="00346839"/>
    <w:rPr>
      <w:rFonts w:ascii="Cambria" w:eastAsia="Times New Roman" w:hAnsi="Cambria" w:cs="Cambria"/>
      <w:b/>
      <w:bCs/>
      <w:kern w:val="1"/>
      <w:sz w:val="32"/>
      <w:szCs w:val="32"/>
    </w:rPr>
  </w:style>
  <w:style w:type="character" w:customStyle="1" w:styleId="2f4">
    <w:name w:val="Цитата 2 Знак"/>
    <w:rsid w:val="00346839"/>
    <w:rPr>
      <w:rFonts w:ascii="Calibri" w:hAnsi="Calibri" w:cs="Calibri"/>
      <w:i/>
      <w:sz w:val="24"/>
      <w:szCs w:val="24"/>
      <w:lang w:bidi="ar-SA"/>
    </w:rPr>
  </w:style>
  <w:style w:type="character" w:customStyle="1" w:styleId="afffffb">
    <w:name w:val="Выделенная цитата Знак"/>
    <w:rsid w:val="00346839"/>
    <w:rPr>
      <w:rFonts w:ascii="Calibri" w:hAnsi="Calibri" w:cs="Calibri"/>
      <w:b/>
      <w:i/>
      <w:sz w:val="24"/>
      <w:lang w:bidi="ar-SA"/>
    </w:rPr>
  </w:style>
  <w:style w:type="character" w:styleId="afffffc">
    <w:name w:val="Subtle Emphasis"/>
    <w:qFormat/>
    <w:rsid w:val="00346839"/>
    <w:rPr>
      <w:i/>
      <w:color w:val="5A5A5A"/>
    </w:rPr>
  </w:style>
  <w:style w:type="character" w:styleId="afffffd">
    <w:name w:val="Intense Emphasis"/>
    <w:qFormat/>
    <w:rsid w:val="00346839"/>
    <w:rPr>
      <w:b/>
      <w:i/>
      <w:sz w:val="24"/>
      <w:szCs w:val="24"/>
      <w:u w:val="single"/>
    </w:rPr>
  </w:style>
  <w:style w:type="character" w:styleId="afffffe">
    <w:name w:val="Subtle Reference"/>
    <w:qFormat/>
    <w:rsid w:val="00346839"/>
    <w:rPr>
      <w:sz w:val="24"/>
      <w:szCs w:val="24"/>
      <w:u w:val="single"/>
    </w:rPr>
  </w:style>
  <w:style w:type="character" w:styleId="affffff">
    <w:name w:val="Intense Reference"/>
    <w:qFormat/>
    <w:rsid w:val="00346839"/>
    <w:rPr>
      <w:b/>
      <w:sz w:val="24"/>
      <w:u w:val="single"/>
    </w:rPr>
  </w:style>
  <w:style w:type="character" w:customStyle="1" w:styleId="130">
    <w:name w:val="Знак Знак13"/>
    <w:rsid w:val="00346839"/>
    <w:rPr>
      <w:sz w:val="24"/>
    </w:rPr>
  </w:style>
  <w:style w:type="character" w:customStyle="1" w:styleId="47">
    <w:name w:val="Знак Знак4"/>
    <w:rsid w:val="00346839"/>
    <w:rPr>
      <w:sz w:val="24"/>
      <w:szCs w:val="24"/>
    </w:rPr>
  </w:style>
  <w:style w:type="character" w:customStyle="1" w:styleId="mrreadfromf1">
    <w:name w:val="mr_read__fromf1"/>
    <w:rsid w:val="00346839"/>
    <w:rPr>
      <w:b/>
      <w:bCs/>
      <w:color w:val="000000"/>
      <w:sz w:val="20"/>
      <w:szCs w:val="20"/>
    </w:rPr>
  </w:style>
  <w:style w:type="character" w:customStyle="1" w:styleId="footnotetext">
    <w:name w:val="footnote text Знак Знак"/>
    <w:rsid w:val="00346839"/>
    <w:rPr>
      <w:sz w:val="24"/>
      <w:szCs w:val="24"/>
    </w:rPr>
  </w:style>
  <w:style w:type="character" w:customStyle="1" w:styleId="3f0">
    <w:name w:val="Текст Знак3"/>
    <w:rsid w:val="00346839"/>
    <w:rPr>
      <w:rFonts w:ascii="Courier New" w:hAnsi="Courier New" w:cs="Courier New"/>
      <w:lang w:val="ru-RU" w:bidi="ar-SA"/>
    </w:rPr>
  </w:style>
  <w:style w:type="character" w:customStyle="1" w:styleId="FontStyle15">
    <w:name w:val="Font Style15"/>
    <w:rsid w:val="00346839"/>
    <w:rPr>
      <w:rFonts w:ascii="Times New Roman" w:hAnsi="Times New Roman" w:cs="Times New Roman" w:hint="default"/>
      <w:b/>
      <w:bCs/>
      <w:i/>
      <w:iCs/>
      <w:sz w:val="20"/>
      <w:szCs w:val="20"/>
    </w:rPr>
  </w:style>
  <w:style w:type="character" w:customStyle="1" w:styleId="FontStyle16">
    <w:name w:val="Font Style16"/>
    <w:rsid w:val="00346839"/>
    <w:rPr>
      <w:rFonts w:ascii="Times New Roman" w:hAnsi="Times New Roman" w:cs="Times New Roman" w:hint="default"/>
      <w:sz w:val="22"/>
      <w:szCs w:val="22"/>
    </w:rPr>
  </w:style>
  <w:style w:type="character" w:customStyle="1" w:styleId="FontStyle21">
    <w:name w:val="Font Style21"/>
    <w:rsid w:val="00346839"/>
    <w:rPr>
      <w:rFonts w:ascii="Times New Roman" w:hAnsi="Times New Roman" w:cs="Times New Roman" w:hint="default"/>
      <w:b/>
      <w:bCs/>
      <w:sz w:val="22"/>
      <w:szCs w:val="22"/>
    </w:rPr>
  </w:style>
  <w:style w:type="character" w:customStyle="1" w:styleId="FontStyle48">
    <w:name w:val="Font Style48"/>
    <w:rsid w:val="00346839"/>
    <w:rPr>
      <w:rFonts w:ascii="Times New Roman" w:hAnsi="Times New Roman" w:cs="Times New Roman"/>
      <w:sz w:val="22"/>
      <w:szCs w:val="22"/>
    </w:rPr>
  </w:style>
  <w:style w:type="character" w:customStyle="1" w:styleId="54">
    <w:name w:val="Знак Знак5"/>
    <w:rsid w:val="00346839"/>
    <w:rPr>
      <w:sz w:val="24"/>
      <w:szCs w:val="24"/>
      <w:lang w:val="ru-RU" w:bidi="ar-SA"/>
    </w:rPr>
  </w:style>
  <w:style w:type="character" w:customStyle="1" w:styleId="220">
    <w:name w:val="Знак2 Знак Знак2"/>
    <w:rsid w:val="00346839"/>
    <w:rPr>
      <w:rFonts w:ascii="Courier New" w:hAnsi="Courier New" w:cs="Courier New"/>
      <w:szCs w:val="24"/>
      <w:lang w:val="ru-RU" w:bidi="ar-SA"/>
    </w:rPr>
  </w:style>
  <w:style w:type="character" w:customStyle="1" w:styleId="Arial8">
    <w:name w:val="Стиль (латиница) Arial 8 пт Синий"/>
    <w:rsid w:val="00346839"/>
    <w:rPr>
      <w:rFonts w:ascii="Times New Roman" w:hAnsi="Times New Roman" w:cs="Times New Roman" w:hint="default"/>
      <w:color w:val="0000FF"/>
      <w:sz w:val="24"/>
    </w:rPr>
  </w:style>
  <w:style w:type="character" w:customStyle="1" w:styleId="1f5">
    <w:name w:val="Знак сноски1"/>
    <w:rsid w:val="00346839"/>
    <w:rPr>
      <w:vertAlign w:val="superscript"/>
    </w:rPr>
  </w:style>
  <w:style w:type="character" w:customStyle="1" w:styleId="1f6">
    <w:name w:val="Знак концевой сноски1"/>
    <w:rsid w:val="00346839"/>
    <w:rPr>
      <w:vertAlign w:val="superscript"/>
    </w:rPr>
  </w:style>
  <w:style w:type="character" w:styleId="affffff0">
    <w:name w:val="endnote reference"/>
    <w:rsid w:val="00346839"/>
    <w:rPr>
      <w:vertAlign w:val="superscript"/>
    </w:rPr>
  </w:style>
  <w:style w:type="paragraph" w:styleId="affffff1">
    <w:name w:val="List"/>
    <w:basedOn w:val="ad"/>
    <w:rsid w:val="00346839"/>
    <w:pPr>
      <w:spacing w:after="120" w:line="276" w:lineRule="auto"/>
      <w:jc w:val="left"/>
    </w:pPr>
    <w:rPr>
      <w:rFonts w:ascii="Calibri" w:eastAsia="Calibri" w:hAnsi="Calibri" w:cs="DejaVu Sans Condensed"/>
      <w:sz w:val="22"/>
      <w:szCs w:val="22"/>
      <w:lang w:eastAsia="zh-CN"/>
    </w:rPr>
  </w:style>
  <w:style w:type="paragraph" w:styleId="affffff2">
    <w:name w:val="caption"/>
    <w:basedOn w:val="a1"/>
    <w:qFormat/>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2f5">
    <w:name w:val="Указатель2"/>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customStyle="1" w:styleId="1f7">
    <w:name w:val="Название1"/>
    <w:basedOn w:val="a1"/>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1f8">
    <w:name w:val="Указатель1"/>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styleId="HTML">
    <w:name w:val="HTML Preformatted"/>
    <w:basedOn w:val="a1"/>
    <w:link w:val="HTML0"/>
    <w:rsid w:val="0034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rsid w:val="00346839"/>
    <w:rPr>
      <w:rFonts w:ascii="Courier New" w:eastAsia="Times New Roman" w:hAnsi="Courier New" w:cs="Courier New"/>
      <w:sz w:val="20"/>
      <w:szCs w:val="20"/>
      <w:lang w:eastAsia="zh-CN"/>
    </w:rPr>
  </w:style>
  <w:style w:type="paragraph" w:customStyle="1" w:styleId="a0">
    <w:name w:val="Текст ТД"/>
    <w:basedOn w:val="a1"/>
    <w:rsid w:val="00346839"/>
    <w:pPr>
      <w:numPr>
        <w:numId w:val="5"/>
      </w:numPr>
      <w:suppressAutoHyphens/>
      <w:autoSpaceDE w:val="0"/>
      <w:spacing w:line="240" w:lineRule="auto"/>
      <w:jc w:val="both"/>
    </w:pPr>
    <w:rPr>
      <w:rFonts w:ascii="Times New Roman" w:eastAsia="Calibri" w:hAnsi="Times New Roman" w:cs="Times New Roman"/>
      <w:sz w:val="24"/>
      <w:szCs w:val="24"/>
      <w:lang w:eastAsia="zh-CN"/>
    </w:rPr>
  </w:style>
  <w:style w:type="paragraph" w:customStyle="1" w:styleId="a">
    <w:name w:val="Раздел ТД"/>
    <w:basedOn w:val="a1"/>
    <w:rsid w:val="00346839"/>
    <w:pPr>
      <w:numPr>
        <w:numId w:val="4"/>
      </w:numPr>
      <w:suppressAutoHyphens/>
      <w:autoSpaceDE w:val="0"/>
      <w:spacing w:before="240" w:after="0" w:line="360" w:lineRule="auto"/>
      <w:jc w:val="center"/>
    </w:pPr>
    <w:rPr>
      <w:rFonts w:ascii="Times New Roman" w:eastAsia="Calibri" w:hAnsi="Times New Roman" w:cs="Times New Roman"/>
      <w:b/>
      <w:sz w:val="24"/>
      <w:szCs w:val="24"/>
      <w:lang w:eastAsia="zh-CN"/>
    </w:rPr>
  </w:style>
  <w:style w:type="paragraph" w:customStyle="1" w:styleId="affffff3">
    <w:name w:val="Приложение"/>
    <w:basedOn w:val="a0"/>
    <w:rsid w:val="00346839"/>
    <w:pPr>
      <w:numPr>
        <w:numId w:val="0"/>
      </w:numPr>
      <w:ind w:left="8080"/>
      <w:jc w:val="right"/>
    </w:pPr>
  </w:style>
  <w:style w:type="paragraph" w:customStyle="1" w:styleId="112">
    <w:name w:val="Текст ТД Знак Знак Знак1 Знак1 Знак"/>
    <w:basedOn w:val="a1"/>
    <w:rsid w:val="00346839"/>
    <w:pPr>
      <w:suppressAutoHyphens/>
      <w:autoSpaceDE w:val="0"/>
      <w:spacing w:line="240" w:lineRule="auto"/>
      <w:ind w:left="720" w:hanging="360"/>
      <w:jc w:val="both"/>
    </w:pPr>
    <w:rPr>
      <w:rFonts w:ascii="Times New Roman" w:eastAsia="Calibri" w:hAnsi="Times New Roman" w:cs="Times New Roman"/>
      <w:sz w:val="24"/>
      <w:szCs w:val="24"/>
      <w:lang w:eastAsia="zh-CN"/>
    </w:rPr>
  </w:style>
  <w:style w:type="paragraph" w:customStyle="1" w:styleId="1f9">
    <w:name w:val="Текст ТД Знак Знак Знак1 Знак"/>
    <w:basedOn w:val="a1"/>
    <w:rsid w:val="00346839"/>
    <w:pPr>
      <w:suppressAutoHyphens/>
      <w:autoSpaceDE w:val="0"/>
      <w:spacing w:line="240" w:lineRule="auto"/>
      <w:ind w:left="360" w:hanging="360"/>
      <w:jc w:val="both"/>
    </w:pPr>
    <w:rPr>
      <w:rFonts w:ascii="Times New Roman" w:eastAsia="Calibri" w:hAnsi="Times New Roman" w:cs="Times New Roman"/>
      <w:sz w:val="24"/>
      <w:szCs w:val="24"/>
      <w:lang w:eastAsia="zh-CN"/>
    </w:rPr>
  </w:style>
  <w:style w:type="paragraph" w:styleId="affffff4">
    <w:name w:val="Subtitle"/>
    <w:basedOn w:val="a1"/>
    <w:next w:val="a1"/>
    <w:link w:val="affffff5"/>
    <w:qFormat/>
    <w:rsid w:val="00346839"/>
    <w:pPr>
      <w:suppressAutoHyphens/>
      <w:spacing w:after="60" w:line="240" w:lineRule="auto"/>
      <w:jc w:val="center"/>
    </w:pPr>
    <w:rPr>
      <w:rFonts w:ascii="Cambria" w:eastAsia="Times New Roman" w:hAnsi="Cambria" w:cs="Cambria"/>
      <w:sz w:val="24"/>
      <w:szCs w:val="24"/>
      <w:lang w:eastAsia="zh-CN"/>
    </w:rPr>
  </w:style>
  <w:style w:type="character" w:customStyle="1" w:styleId="affffff5">
    <w:name w:val="Подзаголовок Знак"/>
    <w:basedOn w:val="a2"/>
    <w:link w:val="affffff4"/>
    <w:rsid w:val="00346839"/>
    <w:rPr>
      <w:rFonts w:ascii="Cambria" w:eastAsia="Times New Roman" w:hAnsi="Cambria" w:cs="Cambria"/>
      <w:sz w:val="24"/>
      <w:szCs w:val="24"/>
      <w:lang w:eastAsia="zh-CN"/>
    </w:rPr>
  </w:style>
  <w:style w:type="paragraph" w:customStyle="1" w:styleId="41">
    <w:name w:val="Маркированный список 41"/>
    <w:basedOn w:val="a1"/>
    <w:rsid w:val="00346839"/>
    <w:pPr>
      <w:numPr>
        <w:numId w:val="1"/>
      </w:num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1fa">
    <w:name w:val="Нумерованный список1"/>
    <w:basedOn w:val="a1"/>
    <w:rsid w:val="00346839"/>
    <w:pPr>
      <w:tabs>
        <w:tab w:val="left" w:pos="576"/>
      </w:tabs>
      <w:suppressAutoHyphens/>
      <w:spacing w:after="0" w:line="240" w:lineRule="auto"/>
      <w:ind w:left="576" w:hanging="576"/>
    </w:pPr>
    <w:rPr>
      <w:rFonts w:ascii="Courier New" w:eastAsia="Times New Roman" w:hAnsi="Courier New" w:cs="Courier New"/>
      <w:sz w:val="24"/>
      <w:szCs w:val="24"/>
      <w:lang w:eastAsia="zh-CN"/>
    </w:rPr>
  </w:style>
  <w:style w:type="paragraph" w:customStyle="1" w:styleId="affffff6">
    <w:name w:val="Текст ТД Знак Знак Знак"/>
    <w:basedOn w:val="a1"/>
    <w:rsid w:val="00346839"/>
    <w:pPr>
      <w:suppressAutoHyphens/>
      <w:autoSpaceDE w:val="0"/>
      <w:spacing w:line="240" w:lineRule="auto"/>
      <w:ind w:left="360" w:hanging="360"/>
      <w:jc w:val="both"/>
    </w:pPr>
    <w:rPr>
      <w:rFonts w:ascii="Times New Roman" w:eastAsia="Times New Roman" w:hAnsi="Times New Roman" w:cs="Times New Roman"/>
      <w:sz w:val="24"/>
      <w:szCs w:val="24"/>
      <w:lang w:eastAsia="zh-CN"/>
    </w:rPr>
  </w:style>
  <w:style w:type="paragraph" w:customStyle="1" w:styleId="313">
    <w:name w:val="Основной текст с отступом 31"/>
    <w:basedOn w:val="a1"/>
    <w:rsid w:val="00346839"/>
    <w:pPr>
      <w:suppressAutoHyphens/>
      <w:spacing w:after="120"/>
      <w:ind w:left="283"/>
    </w:pPr>
    <w:rPr>
      <w:rFonts w:ascii="Calibri" w:eastAsia="Times New Roman" w:hAnsi="Calibri" w:cs="Calibri"/>
      <w:sz w:val="16"/>
      <w:szCs w:val="16"/>
      <w:lang w:eastAsia="zh-CN"/>
    </w:rPr>
  </w:style>
  <w:style w:type="paragraph" w:customStyle="1" w:styleId="Njd">
    <w:name w:val="Обычный.Njd"/>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TimesNewRoman">
    <w:name w:val="Обычный + Times New Roman"/>
    <w:basedOn w:val="a1"/>
    <w:rsid w:val="00346839"/>
    <w:pPr>
      <w:suppressAutoHyphens/>
      <w:spacing w:after="0" w:line="240" w:lineRule="auto"/>
    </w:pPr>
    <w:rPr>
      <w:rFonts w:ascii="Calibri" w:eastAsia="Times New Roman" w:hAnsi="Calibri" w:cs="Calibri"/>
      <w:color w:val="000000"/>
      <w:lang w:eastAsia="zh-CN"/>
    </w:rPr>
  </w:style>
  <w:style w:type="paragraph" w:customStyle="1" w:styleId="Standard">
    <w:name w:val="Standard"/>
    <w:rsid w:val="00346839"/>
    <w:pPr>
      <w:widowControl w:val="0"/>
      <w:suppressAutoHyphens/>
      <w:spacing w:after="0" w:line="240" w:lineRule="auto"/>
      <w:textAlignment w:val="baseline"/>
    </w:pPr>
    <w:rPr>
      <w:rFonts w:ascii="Times New Roman" w:eastAsia="Lucida Sans Unicode" w:hAnsi="Times New Roman" w:cs="Tahoma"/>
      <w:kern w:val="1"/>
      <w:sz w:val="24"/>
      <w:szCs w:val="24"/>
      <w:lang w:eastAsia="zh-CN"/>
    </w:rPr>
  </w:style>
  <w:style w:type="paragraph" w:customStyle="1" w:styleId="213">
    <w:name w:val="Нумерованный список 21"/>
    <w:basedOn w:val="a1"/>
    <w:rsid w:val="00346839"/>
    <w:pPr>
      <w:tabs>
        <w:tab w:val="left" w:pos="432"/>
      </w:tabs>
      <w:suppressAutoHyphens/>
      <w:spacing w:after="0" w:line="240" w:lineRule="auto"/>
      <w:ind w:left="432" w:hanging="432"/>
    </w:pPr>
    <w:rPr>
      <w:rFonts w:ascii="Calibri" w:eastAsia="Times New Roman" w:hAnsi="Calibri" w:cs="Calibri"/>
      <w:sz w:val="24"/>
      <w:szCs w:val="24"/>
      <w:lang w:eastAsia="zh-CN"/>
    </w:rPr>
  </w:style>
  <w:style w:type="paragraph" w:customStyle="1" w:styleId="1fb">
    <w:name w:val="Маркированный список1"/>
    <w:basedOn w:val="a1"/>
    <w:rsid w:val="00346839"/>
    <w:pPr>
      <w:widowControl w:val="0"/>
      <w:suppressAutoHyphens/>
      <w:spacing w:after="60" w:line="240" w:lineRule="auto"/>
      <w:jc w:val="both"/>
    </w:pPr>
    <w:rPr>
      <w:rFonts w:ascii="Calibri" w:eastAsia="Times New Roman" w:hAnsi="Calibri" w:cs="Calibri"/>
      <w:sz w:val="24"/>
      <w:szCs w:val="24"/>
      <w:lang w:eastAsia="zh-CN"/>
    </w:rPr>
  </w:style>
  <w:style w:type="paragraph" w:customStyle="1" w:styleId="314">
    <w:name w:val="Основной текст 31"/>
    <w:basedOn w:val="a1"/>
    <w:rsid w:val="00346839"/>
    <w:pPr>
      <w:suppressAutoHyphens/>
      <w:spacing w:after="120" w:line="240" w:lineRule="auto"/>
    </w:pPr>
    <w:rPr>
      <w:rFonts w:ascii="Calibri" w:eastAsia="Times New Roman" w:hAnsi="Calibri" w:cs="Calibri"/>
      <w:sz w:val="16"/>
      <w:szCs w:val="16"/>
      <w:lang w:eastAsia="zh-CN"/>
    </w:rPr>
  </w:style>
  <w:style w:type="paragraph" w:customStyle="1" w:styleId="affffff7">
    <w:name w:val="Пункт"/>
    <w:basedOn w:val="a1"/>
    <w:rsid w:val="00346839"/>
    <w:pPr>
      <w:tabs>
        <w:tab w:val="left" w:pos="1980"/>
      </w:tabs>
      <w:suppressAutoHyphens/>
      <w:spacing w:after="0" w:line="240" w:lineRule="auto"/>
      <w:ind w:left="1404" w:hanging="504"/>
      <w:jc w:val="both"/>
    </w:pPr>
    <w:rPr>
      <w:rFonts w:ascii="Calibri" w:eastAsia="Times New Roman" w:hAnsi="Calibri" w:cs="Calibri"/>
      <w:sz w:val="24"/>
      <w:szCs w:val="24"/>
      <w:lang w:eastAsia="zh-CN"/>
    </w:rPr>
  </w:style>
  <w:style w:type="paragraph" w:customStyle="1" w:styleId="HeadDoc">
    <w:name w:val="HeadDoc"/>
    <w:rsid w:val="00346839"/>
    <w:pPr>
      <w:keepLines/>
      <w:suppressAutoHyphens/>
      <w:overflowPunct w:val="0"/>
      <w:autoSpaceDE w:val="0"/>
      <w:spacing w:after="0" w:line="240" w:lineRule="auto"/>
      <w:jc w:val="both"/>
      <w:textAlignment w:val="baseline"/>
    </w:pPr>
    <w:rPr>
      <w:rFonts w:ascii="Calibri" w:eastAsia="Times New Roman" w:hAnsi="Calibri" w:cs="Calibri"/>
      <w:sz w:val="28"/>
      <w:lang w:eastAsia="zh-CN"/>
    </w:rPr>
  </w:style>
  <w:style w:type="paragraph" w:customStyle="1" w:styleId="affffff8">
    <w:name w:val="Словарная статья"/>
    <w:basedOn w:val="a1"/>
    <w:next w:val="a1"/>
    <w:rsid w:val="00346839"/>
    <w:pPr>
      <w:suppressAutoHyphens/>
      <w:autoSpaceDE w:val="0"/>
      <w:spacing w:after="0" w:line="240" w:lineRule="auto"/>
      <w:ind w:right="118"/>
      <w:jc w:val="both"/>
    </w:pPr>
    <w:rPr>
      <w:rFonts w:ascii="Arial" w:eastAsia="Times New Roman" w:hAnsi="Arial" w:cs="Arial"/>
      <w:sz w:val="20"/>
      <w:szCs w:val="20"/>
      <w:lang w:eastAsia="zh-CN"/>
    </w:rPr>
  </w:style>
  <w:style w:type="paragraph" w:customStyle="1" w:styleId="affffff9">
    <w:name w:val="Íîðìàëüíûé"/>
    <w:rsid w:val="00346839"/>
    <w:pPr>
      <w:suppressAutoHyphens/>
      <w:spacing w:after="0" w:line="240" w:lineRule="auto"/>
    </w:pPr>
    <w:rPr>
      <w:rFonts w:ascii="Courier" w:eastAsia="Times New Roman" w:hAnsi="Courier" w:cs="Courier"/>
      <w:sz w:val="24"/>
      <w:lang w:val="en-GB" w:eastAsia="zh-CN"/>
    </w:rPr>
  </w:style>
  <w:style w:type="paragraph" w:customStyle="1" w:styleId="1fc">
    <w:name w:val="Заголовок записки1"/>
    <w:basedOn w:val="a1"/>
    <w:next w:val="a1"/>
    <w:rsid w:val="00346839"/>
    <w:pPr>
      <w:suppressAutoHyphens/>
      <w:spacing w:after="60" w:line="240" w:lineRule="auto"/>
      <w:jc w:val="both"/>
    </w:pPr>
    <w:rPr>
      <w:rFonts w:ascii="Calibri" w:eastAsia="Times New Roman" w:hAnsi="Calibri" w:cs="Calibri"/>
      <w:sz w:val="24"/>
      <w:szCs w:val="24"/>
      <w:lang w:eastAsia="zh-CN"/>
    </w:rPr>
  </w:style>
  <w:style w:type="paragraph" w:customStyle="1" w:styleId="affffffa">
    <w:name w:val="Заголовок к тексту"/>
    <w:basedOn w:val="a1"/>
    <w:next w:val="ad"/>
    <w:rsid w:val="00346839"/>
    <w:pPr>
      <w:suppressAutoHyphens/>
      <w:spacing w:after="480" w:line="240" w:lineRule="exact"/>
    </w:pPr>
    <w:rPr>
      <w:rFonts w:ascii="Calibri" w:eastAsia="Times New Roman" w:hAnsi="Calibri" w:cs="Calibri"/>
      <w:b/>
      <w:sz w:val="28"/>
      <w:szCs w:val="20"/>
      <w:lang w:eastAsia="zh-CN"/>
    </w:rPr>
  </w:style>
  <w:style w:type="paragraph" w:styleId="affffffb">
    <w:name w:val="endnote text"/>
    <w:basedOn w:val="a1"/>
    <w:link w:val="1fd"/>
    <w:rsid w:val="00346839"/>
    <w:pPr>
      <w:suppressAutoHyphens/>
      <w:spacing w:after="0" w:line="240" w:lineRule="auto"/>
    </w:pPr>
    <w:rPr>
      <w:rFonts w:ascii="Calibri" w:eastAsia="Times New Roman" w:hAnsi="Calibri" w:cs="Calibri"/>
      <w:sz w:val="20"/>
      <w:szCs w:val="20"/>
      <w:lang w:eastAsia="zh-CN"/>
    </w:rPr>
  </w:style>
  <w:style w:type="character" w:customStyle="1" w:styleId="1fd">
    <w:name w:val="Текст концевой сноски Знак1"/>
    <w:basedOn w:val="a2"/>
    <w:link w:val="affffffb"/>
    <w:rsid w:val="00346839"/>
    <w:rPr>
      <w:rFonts w:ascii="Calibri" w:eastAsia="Times New Roman" w:hAnsi="Calibri" w:cs="Calibri"/>
      <w:sz w:val="20"/>
      <w:szCs w:val="20"/>
      <w:lang w:eastAsia="zh-CN"/>
    </w:rPr>
  </w:style>
  <w:style w:type="paragraph" w:customStyle="1" w:styleId="1fe">
    <w:name w:val="Знак1"/>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c">
    <w:name w:val="регистрационные поля"/>
    <w:basedOn w:val="a1"/>
    <w:rsid w:val="00346839"/>
    <w:pPr>
      <w:suppressAutoHyphens/>
      <w:spacing w:after="0" w:line="240" w:lineRule="exact"/>
      <w:jc w:val="center"/>
    </w:pPr>
    <w:rPr>
      <w:rFonts w:ascii="Calibri" w:eastAsia="Times New Roman" w:hAnsi="Calibri" w:cs="Calibri"/>
      <w:sz w:val="28"/>
      <w:szCs w:val="20"/>
      <w:lang w:val="en-US" w:eastAsia="zh-CN"/>
    </w:rPr>
  </w:style>
  <w:style w:type="paragraph" w:customStyle="1" w:styleId="affffffd">
    <w:name w:val="Стиль"/>
    <w:basedOn w:val="a1"/>
    <w:rsid w:val="00346839"/>
    <w:pPr>
      <w:tabs>
        <w:tab w:val="left" w:pos="2160"/>
      </w:tabs>
      <w:suppressAutoHyphens/>
      <w:spacing w:before="120" w:after="0" w:line="240" w:lineRule="exact"/>
      <w:jc w:val="both"/>
    </w:pPr>
    <w:rPr>
      <w:rFonts w:ascii="Courier New" w:eastAsia="Times New Roman" w:hAnsi="Courier New" w:cs="Courier New"/>
      <w:b/>
      <w:bCs/>
      <w:kern w:val="1"/>
      <w:sz w:val="18"/>
      <w:szCs w:val="18"/>
      <w:lang w:val="en-US" w:eastAsia="zh-CN"/>
    </w:rPr>
  </w:style>
  <w:style w:type="paragraph" w:customStyle="1" w:styleId="315">
    <w:name w:val="аголовок 31"/>
    <w:basedOn w:val="a1"/>
    <w:next w:val="a1"/>
    <w:rsid w:val="00346839"/>
    <w:pPr>
      <w:keepNext/>
      <w:suppressAutoHyphens/>
      <w:spacing w:after="0" w:line="240" w:lineRule="auto"/>
      <w:jc w:val="both"/>
    </w:pPr>
    <w:rPr>
      <w:rFonts w:ascii="Calibri" w:eastAsia="Times New Roman" w:hAnsi="Calibri" w:cs="Calibri"/>
      <w:sz w:val="24"/>
      <w:szCs w:val="24"/>
      <w:lang w:eastAsia="zh-CN"/>
    </w:rPr>
  </w:style>
  <w:style w:type="paragraph" w:customStyle="1" w:styleId="affffffe">
    <w:name w:val="Адресат"/>
    <w:basedOn w:val="a1"/>
    <w:rsid w:val="00346839"/>
    <w:pPr>
      <w:suppressAutoHyphens/>
      <w:spacing w:after="0" w:line="240" w:lineRule="exact"/>
    </w:pPr>
    <w:rPr>
      <w:rFonts w:ascii="Calibri" w:eastAsia="Times New Roman" w:hAnsi="Calibri" w:cs="Calibri"/>
      <w:sz w:val="28"/>
      <w:szCs w:val="20"/>
      <w:lang w:eastAsia="zh-CN"/>
    </w:rPr>
  </w:style>
  <w:style w:type="paragraph" w:customStyle="1" w:styleId="afffffff">
    <w:name w:val="А_обычный"/>
    <w:basedOn w:val="a1"/>
    <w:rsid w:val="00346839"/>
    <w:pPr>
      <w:suppressAutoHyphens/>
      <w:spacing w:after="0" w:line="240" w:lineRule="auto"/>
      <w:ind w:firstLine="709"/>
      <w:jc w:val="both"/>
    </w:pPr>
    <w:rPr>
      <w:rFonts w:ascii="Calibri" w:eastAsia="Times New Roman" w:hAnsi="Calibri" w:cs="Calibri"/>
      <w:sz w:val="24"/>
      <w:szCs w:val="24"/>
      <w:lang w:eastAsia="zh-CN"/>
    </w:rPr>
  </w:style>
  <w:style w:type="paragraph" w:customStyle="1" w:styleId="1ff">
    <w:name w:val="Схема документа1"/>
    <w:basedOn w:val="a1"/>
    <w:rsid w:val="00346839"/>
    <w:pPr>
      <w:shd w:val="clear" w:color="auto" w:fill="000080"/>
      <w:suppressAutoHyphens/>
      <w:spacing w:after="0" w:line="240" w:lineRule="auto"/>
    </w:pPr>
    <w:rPr>
      <w:rFonts w:ascii="Tahoma" w:eastAsia="Times New Roman" w:hAnsi="Tahoma" w:cs="Tahoma"/>
      <w:sz w:val="20"/>
      <w:szCs w:val="20"/>
      <w:lang w:eastAsia="zh-CN"/>
    </w:rPr>
  </w:style>
  <w:style w:type="paragraph" w:customStyle="1" w:styleId="02statia2">
    <w:name w:val="02statia2"/>
    <w:basedOn w:val="a1"/>
    <w:rsid w:val="00346839"/>
    <w:pPr>
      <w:suppressAutoHyphens/>
      <w:spacing w:before="120" w:after="0" w:line="320" w:lineRule="atLeast"/>
      <w:ind w:left="2020" w:hanging="880"/>
      <w:jc w:val="both"/>
    </w:pPr>
    <w:rPr>
      <w:rFonts w:ascii="GaramondNarrowC" w:eastAsia="Times New Roman" w:hAnsi="GaramondNarrowC" w:cs="GaramondNarrowC"/>
      <w:color w:val="000000"/>
      <w:sz w:val="21"/>
      <w:szCs w:val="21"/>
      <w:lang w:eastAsia="zh-CN"/>
    </w:rPr>
  </w:style>
  <w:style w:type="paragraph" w:customStyle="1" w:styleId="02statia3">
    <w:name w:val="02statia3"/>
    <w:basedOn w:val="a1"/>
    <w:rsid w:val="00346839"/>
    <w:pPr>
      <w:suppressAutoHyphens/>
      <w:spacing w:before="120" w:after="0" w:line="320" w:lineRule="atLeast"/>
      <w:ind w:left="2900" w:hanging="880"/>
      <w:jc w:val="both"/>
    </w:pPr>
    <w:rPr>
      <w:rFonts w:ascii="GaramondNarrowC" w:eastAsia="Times New Roman" w:hAnsi="GaramondNarrowC" w:cs="GaramondNarrowC"/>
      <w:color w:val="000000"/>
      <w:sz w:val="21"/>
      <w:szCs w:val="21"/>
      <w:lang w:eastAsia="zh-CN"/>
    </w:rPr>
  </w:style>
  <w:style w:type="paragraph" w:styleId="afffffff0">
    <w:name w:val="Revision"/>
    <w:rsid w:val="00346839"/>
    <w:pPr>
      <w:suppressAutoHyphens/>
      <w:spacing w:after="0" w:line="240" w:lineRule="auto"/>
    </w:pPr>
    <w:rPr>
      <w:rFonts w:ascii="Calibri" w:eastAsia="Times New Roman" w:hAnsi="Calibri" w:cs="Calibri"/>
      <w:sz w:val="24"/>
      <w:szCs w:val="24"/>
      <w:lang w:eastAsia="zh-CN"/>
    </w:rPr>
  </w:style>
  <w:style w:type="paragraph" w:styleId="afffffff1">
    <w:name w:val="toa heading"/>
    <w:basedOn w:val="10"/>
    <w:next w:val="a1"/>
    <w:rsid w:val="00346839"/>
    <w:pPr>
      <w:suppressAutoHyphens/>
      <w:jc w:val="left"/>
    </w:pPr>
    <w:rPr>
      <w:rFonts w:ascii="Cambria" w:hAnsi="Cambria" w:cs="Cambria"/>
      <w:bCs/>
      <w:kern w:val="1"/>
      <w:sz w:val="32"/>
      <w:szCs w:val="32"/>
      <w:lang w:eastAsia="zh-CN"/>
    </w:rPr>
  </w:style>
  <w:style w:type="paragraph" w:customStyle="1" w:styleId="1ff0">
    <w:name w:val="Текст примечания1"/>
    <w:basedOn w:val="a1"/>
    <w:rsid w:val="00346839"/>
    <w:pPr>
      <w:suppressAutoHyphens/>
      <w:spacing w:after="0" w:line="240" w:lineRule="auto"/>
    </w:pPr>
    <w:rPr>
      <w:rFonts w:ascii="Calibri" w:eastAsia="Times New Roman" w:hAnsi="Calibri" w:cs="Calibri"/>
      <w:sz w:val="20"/>
      <w:szCs w:val="20"/>
      <w:lang w:eastAsia="zh-CN"/>
    </w:rPr>
  </w:style>
  <w:style w:type="paragraph" w:styleId="afffffff2">
    <w:name w:val="annotation text"/>
    <w:basedOn w:val="a1"/>
    <w:link w:val="1ff1"/>
    <w:rsid w:val="00346839"/>
    <w:pPr>
      <w:spacing w:after="0" w:line="240" w:lineRule="auto"/>
    </w:pPr>
    <w:rPr>
      <w:rFonts w:ascii="Times New Roman" w:eastAsia="Times New Roman" w:hAnsi="Times New Roman" w:cs="Times New Roman"/>
      <w:sz w:val="20"/>
      <w:szCs w:val="20"/>
    </w:rPr>
  </w:style>
  <w:style w:type="character" w:customStyle="1" w:styleId="1ff1">
    <w:name w:val="Текст примечания Знак1"/>
    <w:basedOn w:val="a2"/>
    <w:link w:val="afffffff2"/>
    <w:rsid w:val="00346839"/>
    <w:rPr>
      <w:rFonts w:ascii="Times New Roman" w:eastAsia="Times New Roman" w:hAnsi="Times New Roman" w:cs="Times New Roman"/>
      <w:sz w:val="20"/>
      <w:szCs w:val="20"/>
    </w:rPr>
  </w:style>
  <w:style w:type="paragraph" w:styleId="afffffff3">
    <w:name w:val="annotation subject"/>
    <w:basedOn w:val="1ff0"/>
    <w:next w:val="1ff0"/>
    <w:link w:val="afffffff4"/>
    <w:rsid w:val="00346839"/>
    <w:rPr>
      <w:b/>
      <w:bCs/>
    </w:rPr>
  </w:style>
  <w:style w:type="character" w:customStyle="1" w:styleId="afffffff4">
    <w:name w:val="Тема примечания Знак"/>
    <w:basedOn w:val="1ff1"/>
    <w:link w:val="afffffff3"/>
    <w:rsid w:val="00346839"/>
    <w:rPr>
      <w:rFonts w:ascii="Calibri" w:eastAsia="Times New Roman" w:hAnsi="Calibri" w:cs="Calibri"/>
      <w:b/>
      <w:bCs/>
      <w:sz w:val="20"/>
      <w:szCs w:val="20"/>
      <w:lang w:eastAsia="zh-CN"/>
    </w:rPr>
  </w:style>
  <w:style w:type="paragraph" w:customStyle="1" w:styleId="c12">
    <w:name w:val="c12"/>
    <w:basedOn w:val="a1"/>
    <w:rsid w:val="00346839"/>
    <w:pPr>
      <w:widowControl w:val="0"/>
      <w:suppressAutoHyphens/>
      <w:autoSpaceDE w:val="0"/>
      <w:spacing w:after="0" w:line="240" w:lineRule="atLeast"/>
      <w:jc w:val="center"/>
    </w:pPr>
    <w:rPr>
      <w:rFonts w:ascii="Calibri" w:eastAsia="Times New Roman" w:hAnsi="Calibri" w:cs="Calibri"/>
      <w:sz w:val="24"/>
      <w:szCs w:val="24"/>
      <w:lang w:val="en-US" w:eastAsia="zh-CN"/>
    </w:rPr>
  </w:style>
  <w:style w:type="paragraph" w:customStyle="1" w:styleId="afffffff5">
    <w:name w:val="Таблица шапка"/>
    <w:basedOn w:val="a1"/>
    <w:rsid w:val="00346839"/>
    <w:pPr>
      <w:keepNext/>
      <w:suppressAutoHyphens/>
      <w:spacing w:before="40" w:after="40" w:line="240" w:lineRule="auto"/>
      <w:ind w:left="57" w:right="57"/>
    </w:pPr>
    <w:rPr>
      <w:rFonts w:ascii="Calibri" w:eastAsia="Times New Roman" w:hAnsi="Calibri" w:cs="Calibri"/>
      <w:sz w:val="18"/>
      <w:szCs w:val="18"/>
      <w:lang w:eastAsia="zh-CN"/>
    </w:rPr>
  </w:style>
  <w:style w:type="paragraph" w:styleId="2f6">
    <w:name w:val="Quote"/>
    <w:basedOn w:val="a1"/>
    <w:next w:val="a1"/>
    <w:link w:val="214"/>
    <w:qFormat/>
    <w:rsid w:val="00346839"/>
    <w:pPr>
      <w:suppressAutoHyphens/>
      <w:spacing w:after="0" w:line="240" w:lineRule="auto"/>
    </w:pPr>
    <w:rPr>
      <w:rFonts w:ascii="Calibri" w:eastAsia="Times New Roman" w:hAnsi="Calibri" w:cs="Calibri"/>
      <w:i/>
      <w:sz w:val="24"/>
      <w:szCs w:val="24"/>
      <w:lang w:eastAsia="zh-CN"/>
    </w:rPr>
  </w:style>
  <w:style w:type="character" w:customStyle="1" w:styleId="214">
    <w:name w:val="Цитата 2 Знак1"/>
    <w:basedOn w:val="a2"/>
    <w:link w:val="2f6"/>
    <w:rsid w:val="00346839"/>
    <w:rPr>
      <w:rFonts w:ascii="Calibri" w:eastAsia="Times New Roman" w:hAnsi="Calibri" w:cs="Calibri"/>
      <w:i/>
      <w:sz w:val="24"/>
      <w:szCs w:val="24"/>
      <w:lang w:eastAsia="zh-CN"/>
    </w:rPr>
  </w:style>
  <w:style w:type="paragraph" w:styleId="afffffff6">
    <w:name w:val="Intense Quote"/>
    <w:basedOn w:val="a1"/>
    <w:next w:val="a1"/>
    <w:link w:val="1ff2"/>
    <w:qFormat/>
    <w:rsid w:val="00346839"/>
    <w:pPr>
      <w:suppressAutoHyphens/>
      <w:spacing w:after="0" w:line="240" w:lineRule="auto"/>
      <w:ind w:left="720" w:right="720"/>
    </w:pPr>
    <w:rPr>
      <w:rFonts w:ascii="Calibri" w:eastAsia="Times New Roman" w:hAnsi="Calibri" w:cs="Calibri"/>
      <w:b/>
      <w:i/>
      <w:sz w:val="24"/>
      <w:szCs w:val="20"/>
      <w:lang w:eastAsia="zh-CN"/>
    </w:rPr>
  </w:style>
  <w:style w:type="character" w:customStyle="1" w:styleId="1ff2">
    <w:name w:val="Выделенная цитата Знак1"/>
    <w:basedOn w:val="a2"/>
    <w:link w:val="afffffff6"/>
    <w:rsid w:val="00346839"/>
    <w:rPr>
      <w:rFonts w:ascii="Calibri" w:eastAsia="Times New Roman" w:hAnsi="Calibri" w:cs="Calibri"/>
      <w:b/>
      <w:i/>
      <w:sz w:val="24"/>
      <w:szCs w:val="20"/>
      <w:lang w:eastAsia="zh-CN"/>
    </w:rPr>
  </w:style>
  <w:style w:type="paragraph" w:customStyle="1" w:styleId="afffffff7">
    <w:name w:val="Исполнитель"/>
    <w:basedOn w:val="ad"/>
    <w:rsid w:val="00346839"/>
    <w:pPr>
      <w:spacing w:after="120" w:line="240" w:lineRule="exact"/>
      <w:jc w:val="left"/>
    </w:pPr>
    <w:rPr>
      <w:sz w:val="24"/>
      <w:lang w:eastAsia="zh-CN"/>
    </w:rPr>
  </w:style>
  <w:style w:type="paragraph" w:customStyle="1" w:styleId="xl24">
    <w:name w:val="xl24"/>
    <w:basedOn w:val="a1"/>
    <w:rsid w:val="00346839"/>
    <w:pPr>
      <w:suppressAutoHyphens/>
      <w:spacing w:before="100" w:after="100" w:line="240" w:lineRule="auto"/>
      <w:jc w:val="center"/>
    </w:pPr>
    <w:rPr>
      <w:rFonts w:ascii="Times New Roman" w:eastAsia="Times New Roman" w:hAnsi="Times New Roman" w:cs="Times New Roman"/>
      <w:sz w:val="24"/>
      <w:szCs w:val="20"/>
      <w:lang w:eastAsia="zh-CN"/>
    </w:rPr>
  </w:style>
  <w:style w:type="paragraph" w:customStyle="1" w:styleId="3f1">
    <w:name w:val="Знак3"/>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f8">
    <w:name w:val="Основной шрифт абзаца Знак"/>
    <w:basedOn w:val="a1"/>
    <w:rsid w:val="00346839"/>
    <w:pPr>
      <w:suppressAutoHyphens/>
      <w:spacing w:before="100" w:after="100" w:line="240" w:lineRule="auto"/>
    </w:pPr>
    <w:rPr>
      <w:rFonts w:ascii="Tahoma" w:eastAsia="Times New Roman" w:hAnsi="Tahoma" w:cs="Tahoma"/>
      <w:sz w:val="20"/>
      <w:szCs w:val="20"/>
      <w:lang w:val="en-US" w:eastAsia="zh-CN"/>
    </w:rPr>
  </w:style>
  <w:style w:type="paragraph" w:customStyle="1" w:styleId="afffffff9">
    <w:name w:val="Готовый"/>
    <w:basedOn w:val="a1"/>
    <w:rsid w:val="0034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Times New Roman" w:hAnsi="Courier New" w:cs="Courier New"/>
      <w:sz w:val="20"/>
      <w:szCs w:val="20"/>
      <w:lang w:eastAsia="zh-CN"/>
    </w:rPr>
  </w:style>
  <w:style w:type="paragraph" w:customStyle="1" w:styleId="afffffffa">
    <w:name w:val="Тендерные данные"/>
    <w:basedOn w:val="a1"/>
    <w:rsid w:val="00346839"/>
    <w:pPr>
      <w:suppressAutoHyphens/>
      <w:spacing w:before="120" w:after="60" w:line="240" w:lineRule="auto"/>
      <w:jc w:val="both"/>
    </w:pPr>
    <w:rPr>
      <w:rFonts w:ascii="Times New Roman" w:eastAsia="Times New Roman" w:hAnsi="Times New Roman" w:cs="Times New Roman"/>
      <w:b/>
      <w:bCs/>
      <w:sz w:val="24"/>
      <w:szCs w:val="24"/>
      <w:lang w:eastAsia="zh-CN"/>
    </w:rPr>
  </w:style>
  <w:style w:type="paragraph" w:customStyle="1" w:styleId="1ff3">
    <w:name w:val="Текст1"/>
    <w:basedOn w:val="1f7"/>
    <w:rsid w:val="00346839"/>
  </w:style>
  <w:style w:type="paragraph" w:customStyle="1" w:styleId="WW-">
    <w:name w:val="WW-Текст"/>
    <w:basedOn w:val="a1"/>
    <w:rsid w:val="00346839"/>
    <w:pPr>
      <w:suppressAutoHyphens/>
      <w:spacing w:after="0" w:line="240" w:lineRule="auto"/>
    </w:pPr>
    <w:rPr>
      <w:rFonts w:ascii="Courier New" w:eastAsia="Times New Roman" w:hAnsi="Courier New" w:cs="Courier New"/>
      <w:sz w:val="20"/>
      <w:szCs w:val="20"/>
      <w:lang w:eastAsia="zh-CN"/>
    </w:rPr>
  </w:style>
  <w:style w:type="paragraph" w:customStyle="1" w:styleId="u">
    <w:name w:val="u"/>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j">
    <w:name w:val="uj"/>
    <w:basedOn w:val="a1"/>
    <w:rsid w:val="00346839"/>
    <w:pPr>
      <w:suppressAutoHyphens/>
      <w:spacing w:after="0" w:line="240" w:lineRule="auto"/>
      <w:ind w:firstLine="225"/>
      <w:jc w:val="both"/>
    </w:pPr>
    <w:rPr>
      <w:rFonts w:ascii="Times New Roman" w:eastAsia="Times New Roman" w:hAnsi="Times New Roman" w:cs="Times New Roman"/>
      <w:sz w:val="24"/>
      <w:szCs w:val="24"/>
      <w:lang w:eastAsia="zh-CN"/>
    </w:rPr>
  </w:style>
  <w:style w:type="paragraph" w:customStyle="1" w:styleId="uni">
    <w:name w:val="uni"/>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nip">
    <w:name w:val="unip"/>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1ff4">
    <w:name w:val="Обычный1"/>
    <w:rsid w:val="00346839"/>
    <w:pPr>
      <w:suppressAutoHyphens/>
      <w:snapToGrid w:val="0"/>
      <w:spacing w:after="0" w:line="240" w:lineRule="auto"/>
    </w:pPr>
    <w:rPr>
      <w:rFonts w:ascii="Arial" w:eastAsia="Times New Roman" w:hAnsi="Arial" w:cs="Arial"/>
      <w:sz w:val="18"/>
      <w:szCs w:val="20"/>
      <w:lang w:eastAsia="zh-CN"/>
    </w:rPr>
  </w:style>
  <w:style w:type="paragraph" w:customStyle="1" w:styleId="Style13">
    <w:name w:val="Style13"/>
    <w:basedOn w:val="a1"/>
    <w:rsid w:val="00346839"/>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Style3">
    <w:name w:val="Style3"/>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Iauiue">
    <w:name w:val="Iau?iue"/>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Style2">
    <w:name w:val="Style2"/>
    <w:basedOn w:val="a1"/>
    <w:rsid w:val="00346839"/>
    <w:pPr>
      <w:widowControl w:val="0"/>
      <w:suppressAutoHyphens/>
      <w:autoSpaceDE w:val="0"/>
      <w:spacing w:after="0" w:line="330" w:lineRule="exact"/>
    </w:pPr>
    <w:rPr>
      <w:rFonts w:ascii="Times New Roman" w:eastAsia="Times New Roman" w:hAnsi="Times New Roman" w:cs="Times New Roman"/>
      <w:sz w:val="24"/>
      <w:szCs w:val="24"/>
      <w:lang w:eastAsia="zh-CN"/>
    </w:rPr>
  </w:style>
  <w:style w:type="paragraph" w:customStyle="1" w:styleId="Style11">
    <w:name w:val="Style11"/>
    <w:basedOn w:val="a1"/>
    <w:rsid w:val="00346839"/>
    <w:pPr>
      <w:widowControl w:val="0"/>
      <w:suppressAutoHyphens/>
      <w:autoSpaceDE w:val="0"/>
      <w:spacing w:after="0" w:line="279" w:lineRule="exact"/>
      <w:ind w:firstLine="582"/>
      <w:jc w:val="both"/>
    </w:pPr>
    <w:rPr>
      <w:rFonts w:ascii="Times New Roman" w:eastAsia="Times New Roman" w:hAnsi="Times New Roman" w:cs="Times New Roman"/>
      <w:sz w:val="24"/>
      <w:szCs w:val="24"/>
      <w:lang w:eastAsia="zh-CN"/>
    </w:rPr>
  </w:style>
  <w:style w:type="paragraph" w:customStyle="1" w:styleId="Default">
    <w:name w:val="Default"/>
    <w:rsid w:val="00346839"/>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Style7">
    <w:name w:val="Style7"/>
    <w:basedOn w:val="a1"/>
    <w:rsid w:val="00346839"/>
    <w:pPr>
      <w:widowControl w:val="0"/>
      <w:suppressAutoHyphens/>
      <w:autoSpaceDE w:val="0"/>
      <w:spacing w:after="0" w:line="278" w:lineRule="exact"/>
      <w:jc w:val="both"/>
    </w:pPr>
    <w:rPr>
      <w:rFonts w:ascii="Times New Roman" w:eastAsia="Times New Roman" w:hAnsi="Times New Roman" w:cs="Times New Roman"/>
      <w:sz w:val="24"/>
      <w:szCs w:val="24"/>
      <w:lang w:eastAsia="zh-CN"/>
    </w:rPr>
  </w:style>
  <w:style w:type="paragraph" w:customStyle="1" w:styleId="Style8">
    <w:name w:val="Style8"/>
    <w:basedOn w:val="a1"/>
    <w:rsid w:val="00346839"/>
    <w:pPr>
      <w:widowControl w:val="0"/>
      <w:suppressAutoHyphens/>
      <w:autoSpaceDE w:val="0"/>
      <w:spacing w:after="0" w:line="277" w:lineRule="exact"/>
      <w:ind w:firstLine="691"/>
      <w:jc w:val="both"/>
    </w:pPr>
    <w:rPr>
      <w:rFonts w:ascii="Times New Roman" w:eastAsia="Times New Roman" w:hAnsi="Times New Roman" w:cs="Times New Roman"/>
      <w:sz w:val="24"/>
      <w:szCs w:val="24"/>
      <w:lang w:eastAsia="zh-CN"/>
    </w:rPr>
  </w:style>
  <w:style w:type="paragraph" w:customStyle="1" w:styleId="1ff5">
    <w:name w:val="Основной текст1"/>
    <w:basedOn w:val="a1"/>
    <w:rsid w:val="00346839"/>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fffffffb">
    <w:name w:val="Обычный таблица"/>
    <w:basedOn w:val="a1"/>
    <w:rsid w:val="00346839"/>
    <w:pPr>
      <w:suppressAutoHyphens/>
      <w:spacing w:after="0" w:line="240" w:lineRule="auto"/>
    </w:pPr>
    <w:rPr>
      <w:rFonts w:ascii="Times New Roman" w:eastAsia="Times New Roman" w:hAnsi="Times New Roman" w:cs="Times New Roman"/>
      <w:sz w:val="18"/>
      <w:szCs w:val="18"/>
      <w:lang w:eastAsia="zh-CN"/>
    </w:rPr>
  </w:style>
  <w:style w:type="paragraph" w:customStyle="1" w:styleId="afffffffc">
    <w:name w:val="Содержимое таблицы"/>
    <w:basedOn w:val="a1"/>
    <w:rsid w:val="0034683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ffd">
    <w:name w:val="Заголовок таблицы"/>
    <w:basedOn w:val="afffffffc"/>
    <w:rsid w:val="00346839"/>
    <w:pPr>
      <w:jc w:val="center"/>
    </w:pPr>
    <w:rPr>
      <w:b/>
      <w:bCs/>
    </w:rPr>
  </w:style>
  <w:style w:type="paragraph" w:customStyle="1" w:styleId="afffffffe">
    <w:name w:val="Содержимое врезки"/>
    <w:basedOn w:val="ad"/>
    <w:rsid w:val="00346839"/>
    <w:pPr>
      <w:spacing w:after="120" w:line="276" w:lineRule="auto"/>
      <w:jc w:val="left"/>
    </w:pPr>
    <w:rPr>
      <w:rFonts w:ascii="Calibri" w:eastAsia="Calibri" w:hAnsi="Calibri" w:cs="Calibri"/>
      <w:sz w:val="22"/>
      <w:szCs w:val="22"/>
      <w:lang w:eastAsia="zh-CN"/>
    </w:rPr>
  </w:style>
  <w:style w:type="paragraph" w:customStyle="1" w:styleId="221">
    <w:name w:val="Основной текст с отступом 22"/>
    <w:basedOn w:val="a1"/>
    <w:rsid w:val="00346839"/>
    <w:pPr>
      <w:suppressAutoHyphens/>
      <w:spacing w:after="120" w:line="480" w:lineRule="auto"/>
      <w:ind w:left="283"/>
    </w:pPr>
    <w:rPr>
      <w:rFonts w:ascii="Times New Roman" w:eastAsia="Times New Roman" w:hAnsi="Times New Roman" w:cs="Times New Roman"/>
      <w:sz w:val="20"/>
      <w:szCs w:val="20"/>
      <w:lang w:eastAsia="zh-CN"/>
    </w:rPr>
  </w:style>
  <w:style w:type="paragraph" w:customStyle="1" w:styleId="affffffff">
    <w:name w:val="Подраздел"/>
    <w:basedOn w:val="a1"/>
    <w:rsid w:val="00346839"/>
    <w:pPr>
      <w:suppressAutoHyphens/>
      <w:spacing w:before="240" w:after="120" w:line="240" w:lineRule="auto"/>
      <w:jc w:val="center"/>
    </w:pPr>
    <w:rPr>
      <w:rFonts w:ascii="TimesDL" w:eastAsia="Times New Roman" w:hAnsi="TimesDL" w:cs="TimesDL"/>
      <w:b/>
      <w:bCs/>
      <w:smallCaps/>
      <w:spacing w:val="-2"/>
      <w:sz w:val="24"/>
      <w:szCs w:val="24"/>
      <w:lang w:eastAsia="zh-CN"/>
    </w:rPr>
  </w:style>
  <w:style w:type="paragraph" w:styleId="affffffff0">
    <w:name w:val="Title"/>
    <w:basedOn w:val="a1"/>
    <w:next w:val="a1"/>
    <w:link w:val="affffffff1"/>
    <w:qFormat/>
    <w:rsid w:val="00346839"/>
    <w:pPr>
      <w:spacing w:before="240" w:after="60" w:line="240" w:lineRule="auto"/>
      <w:jc w:val="center"/>
      <w:outlineLvl w:val="0"/>
    </w:pPr>
    <w:rPr>
      <w:rFonts w:ascii="Cambria" w:eastAsia="Times New Roman" w:hAnsi="Cambria" w:cs="Times New Roman"/>
      <w:b/>
      <w:bCs/>
      <w:kern w:val="28"/>
      <w:sz w:val="32"/>
      <w:szCs w:val="32"/>
      <w:lang w:eastAsia="ar-SA"/>
    </w:rPr>
  </w:style>
  <w:style w:type="character" w:customStyle="1" w:styleId="affffffff1">
    <w:name w:val="Заголовок Знак"/>
    <w:basedOn w:val="a2"/>
    <w:link w:val="affffffff0"/>
    <w:rsid w:val="00346839"/>
    <w:rPr>
      <w:rFonts w:ascii="Cambria" w:eastAsia="Times New Roman" w:hAnsi="Cambria" w:cs="Times New Roman"/>
      <w:b/>
      <w:bCs/>
      <w:kern w:val="28"/>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D7287-6571-4F03-9EDC-D3F4CF753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1971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Ольховка</cp:lastModifiedBy>
  <cp:revision>2</cp:revision>
  <dcterms:created xsi:type="dcterms:W3CDTF">2017-10-12T06:01:00Z</dcterms:created>
  <dcterms:modified xsi:type="dcterms:W3CDTF">2017-10-12T06:01:00Z</dcterms:modified>
</cp:coreProperties>
</file>